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3CCE6" w14:textId="77777777" w:rsidR="00BC3203" w:rsidRPr="00D2052A" w:rsidRDefault="00BC3203" w:rsidP="00D2052A">
      <w:pPr>
        <w:pStyle w:val="pkt"/>
        <w:ind w:left="0" w:firstLine="0"/>
        <w:rPr>
          <w:b/>
          <w:sz w:val="22"/>
          <w:szCs w:val="22"/>
        </w:rPr>
      </w:pPr>
      <w:r w:rsidRPr="00D2052A">
        <w:rPr>
          <w:b/>
          <w:sz w:val="22"/>
          <w:szCs w:val="22"/>
        </w:rPr>
        <w:t>Szpital Miejski Specjalistyczny</w:t>
      </w:r>
    </w:p>
    <w:p w14:paraId="0F987AE2" w14:textId="77777777" w:rsidR="00BC3203" w:rsidRPr="00D2052A" w:rsidRDefault="00BC3203" w:rsidP="00D2052A">
      <w:pPr>
        <w:pStyle w:val="pkt"/>
        <w:ind w:left="0" w:firstLine="0"/>
        <w:rPr>
          <w:b/>
          <w:sz w:val="22"/>
          <w:szCs w:val="22"/>
        </w:rPr>
      </w:pPr>
      <w:r w:rsidRPr="00D2052A">
        <w:rPr>
          <w:b/>
          <w:sz w:val="22"/>
          <w:szCs w:val="22"/>
        </w:rPr>
        <w:t>im. Gabriela Narutowicza w Krakowie</w:t>
      </w:r>
    </w:p>
    <w:p w14:paraId="67AEF615" w14:textId="77777777" w:rsidR="00EB7871" w:rsidRPr="00D2052A" w:rsidRDefault="00BC3203" w:rsidP="00D2052A">
      <w:pPr>
        <w:pStyle w:val="pkt"/>
        <w:ind w:left="0" w:firstLine="0"/>
        <w:rPr>
          <w:b/>
          <w:sz w:val="22"/>
          <w:szCs w:val="22"/>
        </w:rPr>
      </w:pPr>
      <w:r w:rsidRPr="00D2052A">
        <w:rPr>
          <w:b/>
          <w:sz w:val="22"/>
          <w:szCs w:val="22"/>
        </w:rPr>
        <w:t>Dział Zamówień Publicznych i Umów</w:t>
      </w:r>
    </w:p>
    <w:p w14:paraId="3E23767F" w14:textId="77777777" w:rsidR="00EB7871" w:rsidRPr="00D2052A" w:rsidRDefault="00BC3203" w:rsidP="00D2052A">
      <w:pPr>
        <w:pStyle w:val="pkt"/>
        <w:ind w:left="0" w:firstLine="0"/>
        <w:rPr>
          <w:b/>
          <w:sz w:val="22"/>
          <w:szCs w:val="22"/>
        </w:rPr>
      </w:pPr>
      <w:r w:rsidRPr="00D2052A">
        <w:rPr>
          <w:b/>
          <w:sz w:val="22"/>
          <w:szCs w:val="22"/>
        </w:rPr>
        <w:t>ul. Prądnicka</w:t>
      </w:r>
      <w:r w:rsidR="00EB7871" w:rsidRPr="00D2052A">
        <w:rPr>
          <w:b/>
          <w:sz w:val="22"/>
          <w:szCs w:val="22"/>
        </w:rPr>
        <w:t xml:space="preserve"> </w:t>
      </w:r>
      <w:r w:rsidRPr="00D2052A">
        <w:rPr>
          <w:b/>
          <w:sz w:val="22"/>
          <w:szCs w:val="22"/>
        </w:rPr>
        <w:t>35-37</w:t>
      </w:r>
      <w:r w:rsidR="00EB7871" w:rsidRPr="00D2052A">
        <w:rPr>
          <w:b/>
          <w:sz w:val="22"/>
          <w:szCs w:val="22"/>
        </w:rPr>
        <w:t xml:space="preserve"> </w:t>
      </w:r>
    </w:p>
    <w:p w14:paraId="7185AB11" w14:textId="77777777" w:rsidR="00EB7871" w:rsidRPr="00D2052A" w:rsidRDefault="00BC3203" w:rsidP="00D2052A">
      <w:pPr>
        <w:pStyle w:val="pkt"/>
        <w:ind w:left="0" w:firstLine="0"/>
        <w:rPr>
          <w:b/>
          <w:sz w:val="22"/>
          <w:szCs w:val="22"/>
        </w:rPr>
      </w:pPr>
      <w:r w:rsidRPr="00D2052A">
        <w:rPr>
          <w:b/>
          <w:sz w:val="22"/>
          <w:szCs w:val="22"/>
        </w:rPr>
        <w:t>31-202</w:t>
      </w:r>
      <w:r w:rsidR="00EB7871" w:rsidRPr="00D2052A">
        <w:rPr>
          <w:b/>
          <w:sz w:val="22"/>
          <w:szCs w:val="22"/>
        </w:rPr>
        <w:t xml:space="preserve"> </w:t>
      </w:r>
      <w:r w:rsidRPr="00D2052A">
        <w:rPr>
          <w:b/>
          <w:sz w:val="22"/>
          <w:szCs w:val="22"/>
        </w:rPr>
        <w:t>Kraków</w:t>
      </w:r>
    </w:p>
    <w:p w14:paraId="3000AF93" w14:textId="77777777" w:rsidR="00EB7871" w:rsidRPr="00D2052A" w:rsidRDefault="00EB7871" w:rsidP="00D2052A">
      <w:pPr>
        <w:pStyle w:val="pkt"/>
        <w:rPr>
          <w:sz w:val="22"/>
          <w:szCs w:val="22"/>
        </w:rPr>
      </w:pPr>
    </w:p>
    <w:p w14:paraId="255C72BF" w14:textId="77777777" w:rsidR="00EB7871" w:rsidRPr="00D2052A" w:rsidRDefault="00EB7871" w:rsidP="00D2052A">
      <w:pPr>
        <w:pStyle w:val="pkt"/>
        <w:rPr>
          <w:sz w:val="22"/>
          <w:szCs w:val="22"/>
        </w:rPr>
      </w:pPr>
    </w:p>
    <w:p w14:paraId="66AAC2C8" w14:textId="77777777" w:rsidR="00EB7871" w:rsidRPr="00D2052A" w:rsidRDefault="00EB7871" w:rsidP="00D2052A">
      <w:pPr>
        <w:pStyle w:val="pkt"/>
        <w:rPr>
          <w:sz w:val="22"/>
          <w:szCs w:val="22"/>
        </w:rPr>
      </w:pPr>
    </w:p>
    <w:p w14:paraId="3FFF51BE" w14:textId="5AC5E5F6" w:rsidR="00EB7871" w:rsidRPr="00D2052A" w:rsidRDefault="00EB7871" w:rsidP="00D2052A">
      <w:pPr>
        <w:pStyle w:val="pkt"/>
        <w:tabs>
          <w:tab w:val="right" w:pos="9214"/>
        </w:tabs>
        <w:spacing w:after="840"/>
        <w:ind w:left="0" w:firstLine="0"/>
        <w:rPr>
          <w:sz w:val="22"/>
          <w:szCs w:val="22"/>
        </w:rPr>
      </w:pPr>
      <w:r w:rsidRPr="00D2052A">
        <w:rPr>
          <w:bCs/>
          <w:sz w:val="22"/>
          <w:szCs w:val="22"/>
        </w:rPr>
        <w:t>Znak sprawy:</w:t>
      </w:r>
      <w:r w:rsidRPr="00D2052A">
        <w:rPr>
          <w:b/>
          <w:sz w:val="22"/>
          <w:szCs w:val="22"/>
        </w:rPr>
        <w:t xml:space="preserve"> </w:t>
      </w:r>
      <w:r w:rsidR="00BC3203" w:rsidRPr="00D2052A">
        <w:rPr>
          <w:b/>
          <w:sz w:val="22"/>
          <w:szCs w:val="22"/>
        </w:rPr>
        <w:t>ZP/</w:t>
      </w:r>
      <w:r w:rsidR="00BC29F3">
        <w:rPr>
          <w:b/>
          <w:sz w:val="22"/>
          <w:szCs w:val="22"/>
        </w:rPr>
        <w:t>20</w:t>
      </w:r>
      <w:r w:rsidR="00BC3203" w:rsidRPr="00D2052A">
        <w:rPr>
          <w:b/>
          <w:sz w:val="22"/>
          <w:szCs w:val="22"/>
        </w:rPr>
        <w:t>/202</w:t>
      </w:r>
      <w:r w:rsidR="00BC29F3">
        <w:rPr>
          <w:b/>
          <w:sz w:val="22"/>
          <w:szCs w:val="22"/>
        </w:rPr>
        <w:t>6</w:t>
      </w:r>
      <w:r w:rsidRPr="00D2052A">
        <w:rPr>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F15596" w:rsidRPr="00D2052A" w14:paraId="7177E046" w14:textId="77777777" w:rsidTr="00864359">
        <w:tc>
          <w:tcPr>
            <w:tcW w:w="9180" w:type="dxa"/>
            <w:tcBorders>
              <w:top w:val="single" w:sz="4" w:space="0" w:color="auto"/>
              <w:left w:val="single" w:sz="4" w:space="0" w:color="auto"/>
              <w:bottom w:val="single" w:sz="4" w:space="0" w:color="auto"/>
              <w:right w:val="single" w:sz="4" w:space="0" w:color="auto"/>
            </w:tcBorders>
            <w:hideMark/>
          </w:tcPr>
          <w:p w14:paraId="40EFACC2" w14:textId="77777777" w:rsidR="00277E7E" w:rsidRPr="00D2052A" w:rsidRDefault="00277E7E" w:rsidP="00D2052A">
            <w:pPr>
              <w:pStyle w:val="Tytu"/>
              <w:rPr>
                <w:rFonts w:cs="Times New Roman"/>
                <w:sz w:val="22"/>
                <w:szCs w:val="22"/>
              </w:rPr>
            </w:pPr>
            <w:r w:rsidRPr="00D2052A">
              <w:rPr>
                <w:rFonts w:cs="Times New Roman"/>
                <w:sz w:val="22"/>
                <w:szCs w:val="22"/>
              </w:rPr>
              <w:t>SPECYFIKACJA WARUNKÓW ZAMÓWIENIA</w:t>
            </w:r>
          </w:p>
          <w:p w14:paraId="45C353EF" w14:textId="77777777" w:rsidR="00277E7E" w:rsidRPr="00D2052A" w:rsidRDefault="00277E7E" w:rsidP="00D2052A">
            <w:pPr>
              <w:keepNext/>
              <w:suppressAutoHyphens/>
              <w:spacing w:after="240"/>
              <w:jc w:val="center"/>
              <w:outlineLvl w:val="1"/>
              <w:rPr>
                <w:b/>
                <w:sz w:val="22"/>
                <w:szCs w:val="22"/>
                <w:lang w:eastAsia="ar-SA"/>
              </w:rPr>
            </w:pPr>
            <w:r w:rsidRPr="00D2052A">
              <w:rPr>
                <w:sz w:val="22"/>
                <w:szCs w:val="22"/>
                <w:lang w:eastAsia="ar-SA"/>
              </w:rPr>
              <w:t>zwana dalej</w:t>
            </w:r>
            <w:r w:rsidRPr="00D2052A">
              <w:rPr>
                <w:b/>
                <w:sz w:val="22"/>
                <w:szCs w:val="22"/>
                <w:lang w:eastAsia="ar-SA"/>
              </w:rPr>
              <w:t xml:space="preserve"> (SWZ)</w:t>
            </w:r>
          </w:p>
        </w:tc>
      </w:tr>
    </w:tbl>
    <w:p w14:paraId="1EE3BF37" w14:textId="77777777" w:rsidR="00864359" w:rsidRPr="00D2052A" w:rsidRDefault="00864359" w:rsidP="00D2052A">
      <w:pPr>
        <w:jc w:val="center"/>
        <w:rPr>
          <w:b/>
          <w:sz w:val="22"/>
          <w:szCs w:val="22"/>
        </w:rPr>
      </w:pPr>
    </w:p>
    <w:p w14:paraId="73931B54" w14:textId="0DDD0565" w:rsidR="00EB7871" w:rsidRPr="00D2052A" w:rsidRDefault="00BF3C94" w:rsidP="00D2052A">
      <w:pPr>
        <w:jc w:val="center"/>
        <w:rPr>
          <w:b/>
          <w:sz w:val="22"/>
          <w:szCs w:val="22"/>
        </w:rPr>
      </w:pPr>
      <w:r w:rsidRPr="00BF3C94">
        <w:rPr>
          <w:b/>
          <w:i/>
          <w:iCs/>
          <w:sz w:val="22"/>
          <w:szCs w:val="22"/>
        </w:rPr>
        <w:t xml:space="preserve">Zakup i dostawa produktów antyseptycznych i dezynfekujących </w:t>
      </w:r>
      <w:r>
        <w:rPr>
          <w:b/>
          <w:i/>
          <w:iCs/>
          <w:sz w:val="22"/>
          <w:szCs w:val="22"/>
        </w:rPr>
        <w:br/>
      </w:r>
      <w:r w:rsidRPr="00BF3C94">
        <w:rPr>
          <w:b/>
          <w:i/>
          <w:iCs/>
          <w:sz w:val="22"/>
          <w:szCs w:val="22"/>
        </w:rPr>
        <w:t>do skóry i błon śluzowych I</w:t>
      </w:r>
    </w:p>
    <w:p w14:paraId="6D8C5754" w14:textId="77777777" w:rsidR="00EB7871" w:rsidRPr="00D2052A" w:rsidRDefault="00EB7871" w:rsidP="00D2052A">
      <w:pPr>
        <w:jc w:val="center"/>
        <w:rPr>
          <w:b/>
          <w:sz w:val="22"/>
          <w:szCs w:val="22"/>
        </w:rPr>
      </w:pPr>
    </w:p>
    <w:p w14:paraId="3BFF2E6C" w14:textId="29D2E4CA" w:rsidR="00EB7871" w:rsidRPr="00D2052A" w:rsidRDefault="00713900" w:rsidP="00D2052A">
      <w:pPr>
        <w:jc w:val="both"/>
        <w:rPr>
          <w:sz w:val="22"/>
          <w:szCs w:val="22"/>
        </w:rPr>
      </w:pPr>
      <w:r w:rsidRPr="00D2052A">
        <w:rPr>
          <w:sz w:val="22"/>
          <w:szCs w:val="22"/>
        </w:rPr>
        <w:t>Postępowanie o udzielenie zamówienia prowadzone jest na podstawie ustawy z dnia 11 września 2019 r. Prawo zamówień publicznych</w:t>
      </w:r>
      <w:r w:rsidR="00387780" w:rsidRPr="00D2052A">
        <w:rPr>
          <w:sz w:val="22"/>
          <w:szCs w:val="22"/>
        </w:rPr>
        <w:t xml:space="preserve">, </w:t>
      </w:r>
      <w:r w:rsidRPr="00D2052A">
        <w:rPr>
          <w:sz w:val="22"/>
          <w:szCs w:val="22"/>
        </w:rPr>
        <w:t>zwanej dalej ”ustawą Pzp”. Wartość szacunkowa zamówienia jest niższa od progów unijnych określonych na podstawie art. 3 ustawy Pzp.</w:t>
      </w:r>
    </w:p>
    <w:p w14:paraId="47A4B748" w14:textId="77777777" w:rsidR="00EB7871" w:rsidRPr="00D2052A" w:rsidRDefault="00EB7871" w:rsidP="00D2052A">
      <w:pPr>
        <w:jc w:val="both"/>
        <w:rPr>
          <w:sz w:val="22"/>
          <w:szCs w:val="22"/>
        </w:rPr>
      </w:pPr>
    </w:p>
    <w:p w14:paraId="15181B07" w14:textId="77777777" w:rsidR="00277E7E" w:rsidRPr="00D2052A" w:rsidRDefault="00277E7E" w:rsidP="00D2052A">
      <w:pPr>
        <w:jc w:val="both"/>
        <w:rPr>
          <w:sz w:val="22"/>
          <w:szCs w:val="22"/>
        </w:rPr>
      </w:pPr>
    </w:p>
    <w:p w14:paraId="58D19529" w14:textId="77777777" w:rsidR="00277E7E" w:rsidRPr="00D2052A" w:rsidRDefault="00277E7E" w:rsidP="00D2052A">
      <w:pPr>
        <w:jc w:val="both"/>
        <w:rPr>
          <w:sz w:val="22"/>
          <w:szCs w:val="22"/>
        </w:rPr>
      </w:pPr>
    </w:p>
    <w:p w14:paraId="7B5439E1" w14:textId="77777777" w:rsidR="00EB7871" w:rsidRPr="00D2052A" w:rsidRDefault="00EB7871" w:rsidP="00D2052A">
      <w:pPr>
        <w:jc w:val="both"/>
        <w:rPr>
          <w:sz w:val="22"/>
          <w:szCs w:val="22"/>
        </w:rPr>
      </w:pPr>
    </w:p>
    <w:p w14:paraId="693D73D5" w14:textId="77777777" w:rsidR="00EB7871" w:rsidRPr="00D2052A" w:rsidRDefault="00EB7871" w:rsidP="00D2052A">
      <w:pPr>
        <w:jc w:val="both"/>
        <w:rPr>
          <w:sz w:val="22"/>
          <w:szCs w:val="22"/>
        </w:rPr>
      </w:pPr>
    </w:p>
    <w:p w14:paraId="75919F66" w14:textId="77777777" w:rsidR="009838C7" w:rsidRPr="00D2052A" w:rsidRDefault="00EB7871" w:rsidP="00D2052A">
      <w:pPr>
        <w:pStyle w:val="Nagwek1"/>
        <w:rPr>
          <w:sz w:val="22"/>
          <w:szCs w:val="22"/>
        </w:rPr>
      </w:pPr>
      <w:r w:rsidRPr="00D2052A">
        <w:rPr>
          <w:sz w:val="22"/>
          <w:szCs w:val="22"/>
        </w:rPr>
        <w:br w:type="page"/>
      </w:r>
      <w:bookmarkStart w:id="0" w:name="_Toc258314242"/>
      <w:r w:rsidR="009838C7" w:rsidRPr="00D2052A">
        <w:rPr>
          <w:sz w:val="22"/>
          <w:szCs w:val="22"/>
        </w:rPr>
        <w:lastRenderedPageBreak/>
        <w:t>Nazwa</w:t>
      </w:r>
      <w:r w:rsidR="00277E7E" w:rsidRPr="00D2052A">
        <w:rPr>
          <w:sz w:val="22"/>
          <w:szCs w:val="22"/>
        </w:rPr>
        <w:t xml:space="preserve"> oraz adres </w:t>
      </w:r>
      <w:r w:rsidR="009838C7" w:rsidRPr="00D2052A">
        <w:rPr>
          <w:sz w:val="22"/>
          <w:szCs w:val="22"/>
        </w:rPr>
        <w:t>Zamawiającego</w:t>
      </w:r>
      <w:bookmarkEnd w:id="0"/>
    </w:p>
    <w:p w14:paraId="6E9CF0E8" w14:textId="77777777" w:rsidR="009838C7" w:rsidRPr="00D2052A" w:rsidRDefault="009838C7" w:rsidP="00D2052A">
      <w:pPr>
        <w:pStyle w:val="Tekstpodstawowy"/>
        <w:spacing w:after="0"/>
        <w:ind w:left="360"/>
        <w:rPr>
          <w:sz w:val="22"/>
          <w:szCs w:val="22"/>
        </w:rPr>
      </w:pPr>
      <w:r w:rsidRPr="00D2052A">
        <w:rPr>
          <w:sz w:val="22"/>
          <w:szCs w:val="22"/>
        </w:rPr>
        <w:t xml:space="preserve"> </w:t>
      </w:r>
      <w:r w:rsidR="00BC3203" w:rsidRPr="00D2052A">
        <w:rPr>
          <w:sz w:val="22"/>
          <w:szCs w:val="22"/>
        </w:rPr>
        <w:t>Szpital Miejski Specjalistyczny im. Gabriela Narutowicza w Krakowie</w:t>
      </w:r>
    </w:p>
    <w:p w14:paraId="15D2E101" w14:textId="77777777" w:rsidR="009838C7" w:rsidRPr="00D2052A" w:rsidRDefault="009838C7" w:rsidP="00D2052A">
      <w:pPr>
        <w:pStyle w:val="Tekstpodstawowy"/>
        <w:spacing w:after="0"/>
        <w:ind w:left="360"/>
        <w:rPr>
          <w:sz w:val="22"/>
          <w:szCs w:val="22"/>
        </w:rPr>
      </w:pPr>
      <w:r w:rsidRPr="00D2052A">
        <w:rPr>
          <w:sz w:val="22"/>
          <w:szCs w:val="22"/>
        </w:rPr>
        <w:t xml:space="preserve"> </w:t>
      </w:r>
      <w:r w:rsidR="00BC3203" w:rsidRPr="00D2052A">
        <w:rPr>
          <w:sz w:val="22"/>
          <w:szCs w:val="22"/>
        </w:rPr>
        <w:t>ul. Prądnicka</w:t>
      </w:r>
      <w:r w:rsidRPr="00D2052A">
        <w:rPr>
          <w:sz w:val="22"/>
          <w:szCs w:val="22"/>
        </w:rPr>
        <w:t xml:space="preserve"> </w:t>
      </w:r>
      <w:r w:rsidR="00BC3203" w:rsidRPr="00D2052A">
        <w:rPr>
          <w:sz w:val="22"/>
          <w:szCs w:val="22"/>
        </w:rPr>
        <w:t>35-37</w:t>
      </w:r>
      <w:r w:rsidRPr="00D2052A">
        <w:rPr>
          <w:sz w:val="22"/>
          <w:szCs w:val="22"/>
        </w:rPr>
        <w:t xml:space="preserve"> </w:t>
      </w:r>
    </w:p>
    <w:p w14:paraId="560EAC6B" w14:textId="77777777" w:rsidR="008B60B4" w:rsidRPr="00D2052A" w:rsidRDefault="009838C7" w:rsidP="00D2052A">
      <w:pPr>
        <w:pStyle w:val="Tekstpodstawowy"/>
        <w:spacing w:after="0"/>
        <w:ind w:left="360"/>
        <w:rPr>
          <w:sz w:val="22"/>
          <w:szCs w:val="22"/>
        </w:rPr>
      </w:pPr>
      <w:r w:rsidRPr="00D2052A">
        <w:rPr>
          <w:sz w:val="22"/>
          <w:szCs w:val="22"/>
        </w:rPr>
        <w:t xml:space="preserve"> </w:t>
      </w:r>
      <w:r w:rsidR="00BC3203" w:rsidRPr="00D2052A">
        <w:rPr>
          <w:sz w:val="22"/>
          <w:szCs w:val="22"/>
        </w:rPr>
        <w:t>31-202</w:t>
      </w:r>
      <w:r w:rsidRPr="00D2052A">
        <w:rPr>
          <w:sz w:val="22"/>
          <w:szCs w:val="22"/>
        </w:rPr>
        <w:t xml:space="preserve"> </w:t>
      </w:r>
      <w:r w:rsidR="00BC3203" w:rsidRPr="00D2052A">
        <w:rPr>
          <w:sz w:val="22"/>
          <w:szCs w:val="22"/>
        </w:rPr>
        <w:t>Kraków</w:t>
      </w:r>
    </w:p>
    <w:p w14:paraId="0BF96289" w14:textId="77777777" w:rsidR="008B60B4" w:rsidRPr="00D2052A" w:rsidRDefault="008B60B4" w:rsidP="00D2052A">
      <w:pPr>
        <w:pStyle w:val="Tekstpodstawowy"/>
        <w:spacing w:after="0"/>
        <w:ind w:left="360"/>
        <w:rPr>
          <w:sz w:val="22"/>
          <w:szCs w:val="22"/>
          <w:lang w:val="en-GB"/>
        </w:rPr>
      </w:pPr>
      <w:r w:rsidRPr="00D2052A">
        <w:rPr>
          <w:sz w:val="22"/>
          <w:szCs w:val="22"/>
        </w:rPr>
        <w:t xml:space="preserve"> </w:t>
      </w:r>
      <w:r w:rsidRPr="00D2052A">
        <w:rPr>
          <w:sz w:val="22"/>
          <w:szCs w:val="22"/>
          <w:lang w:val="en-GB"/>
        </w:rPr>
        <w:t xml:space="preserve">Tel.:  </w:t>
      </w:r>
      <w:r w:rsidR="00BC3203" w:rsidRPr="00D2052A">
        <w:rPr>
          <w:sz w:val="22"/>
          <w:szCs w:val="22"/>
          <w:lang w:val="en-GB"/>
        </w:rPr>
        <w:t>12 25 78 291; 12 25 78 292</w:t>
      </w:r>
    </w:p>
    <w:p w14:paraId="7945D731" w14:textId="77777777" w:rsidR="000E7443" w:rsidRPr="00D2052A" w:rsidRDefault="008B60B4" w:rsidP="00D2052A">
      <w:pPr>
        <w:pStyle w:val="Tekstpodstawowy"/>
        <w:spacing w:after="0"/>
        <w:ind w:left="360"/>
        <w:rPr>
          <w:color w:val="4472C4" w:themeColor="accent1"/>
          <w:sz w:val="22"/>
          <w:szCs w:val="22"/>
          <w:lang w:val="en-GB"/>
        </w:rPr>
      </w:pPr>
      <w:r w:rsidRPr="00D2052A">
        <w:rPr>
          <w:sz w:val="22"/>
          <w:szCs w:val="22"/>
          <w:lang w:val="en-GB"/>
        </w:rPr>
        <w:t xml:space="preserve"> </w:t>
      </w:r>
      <w:r w:rsidR="00277E7E" w:rsidRPr="00D2052A">
        <w:rPr>
          <w:sz w:val="22"/>
          <w:szCs w:val="22"/>
          <w:lang w:val="en-GB"/>
        </w:rPr>
        <w:t>Adres poczty elektronicznej</w:t>
      </w:r>
      <w:r w:rsidR="000E7443" w:rsidRPr="00D2052A">
        <w:rPr>
          <w:sz w:val="22"/>
          <w:szCs w:val="22"/>
          <w:lang w:val="en-GB"/>
        </w:rPr>
        <w:t xml:space="preserve">: </w:t>
      </w:r>
      <w:hyperlink r:id="rId7" w:history="1">
        <w:r w:rsidR="005C7969" w:rsidRPr="00D2052A">
          <w:rPr>
            <w:rStyle w:val="Hipercze"/>
            <w:sz w:val="22"/>
            <w:szCs w:val="22"/>
            <w:lang w:val="en-GB"/>
          </w:rPr>
          <w:t>zamowienia@narutowicz.krakow.pl</w:t>
        </w:r>
      </w:hyperlink>
    </w:p>
    <w:p w14:paraId="075D6033" w14:textId="77777777" w:rsidR="005C7969" w:rsidRPr="00D2052A" w:rsidRDefault="00BE28FF" w:rsidP="00D2052A">
      <w:pPr>
        <w:pStyle w:val="Tekstpodstawowy"/>
        <w:spacing w:after="0"/>
        <w:ind w:left="360"/>
        <w:rPr>
          <w:sz w:val="22"/>
          <w:szCs w:val="22"/>
          <w:lang w:val="en-GB"/>
        </w:rPr>
      </w:pPr>
      <w:r w:rsidRPr="00D2052A">
        <w:rPr>
          <w:sz w:val="22"/>
          <w:szCs w:val="22"/>
          <w:lang w:val="en-GB"/>
        </w:rPr>
        <w:t xml:space="preserve"> </w:t>
      </w:r>
      <w:r w:rsidR="005C7969" w:rsidRPr="00D2052A">
        <w:rPr>
          <w:sz w:val="22"/>
          <w:szCs w:val="22"/>
          <w:lang w:val="en-GB"/>
        </w:rPr>
        <w:t xml:space="preserve">Adres stony internetowej prowadzonego postępowania: </w:t>
      </w:r>
      <w:hyperlink r:id="rId8" w:history="1">
        <w:r w:rsidR="005C7969" w:rsidRPr="00D2052A">
          <w:rPr>
            <w:color w:val="4472C4" w:themeColor="accent1"/>
            <w:sz w:val="22"/>
            <w:szCs w:val="22"/>
            <w:u w:val="single"/>
            <w:lang w:eastAsia="zh-CN"/>
          </w:rPr>
          <w:t>https://e-propublico.pl/</w:t>
        </w:r>
      </w:hyperlink>
    </w:p>
    <w:p w14:paraId="24403F7F" w14:textId="77777777" w:rsidR="000E7443" w:rsidRPr="00D2052A" w:rsidRDefault="00192F39" w:rsidP="00D2052A">
      <w:pPr>
        <w:pStyle w:val="Tekstpodstawowy"/>
        <w:spacing w:after="0"/>
        <w:ind w:left="426"/>
        <w:jc w:val="both"/>
        <w:rPr>
          <w:sz w:val="22"/>
          <w:szCs w:val="22"/>
        </w:rPr>
      </w:pPr>
      <w:r w:rsidRPr="00D2052A">
        <w:rPr>
          <w:sz w:val="22"/>
          <w:szCs w:val="22"/>
          <w:lang w:val="en-GB"/>
        </w:rPr>
        <w:t>Adres strony internetowej</w:t>
      </w:r>
      <w:r w:rsidR="005C7969" w:rsidRPr="00D2052A">
        <w:rPr>
          <w:sz w:val="22"/>
          <w:szCs w:val="22"/>
          <w:lang w:val="en-GB"/>
        </w:rPr>
        <w:t xml:space="preserve">, </w:t>
      </w:r>
      <w:r w:rsidRPr="00D2052A">
        <w:rPr>
          <w:sz w:val="22"/>
          <w:szCs w:val="22"/>
        </w:rPr>
        <w:t>na której udostępniane będą zmiany i wyjaśnienia treści SWZ oraz inne dokumenty zamówienia</w:t>
      </w:r>
      <w:r w:rsidR="000E7443" w:rsidRPr="00D2052A">
        <w:rPr>
          <w:sz w:val="22"/>
          <w:szCs w:val="22"/>
        </w:rPr>
        <w:t>:</w:t>
      </w:r>
      <w:r w:rsidR="005C7969" w:rsidRPr="00D2052A">
        <w:rPr>
          <w:sz w:val="22"/>
          <w:szCs w:val="22"/>
        </w:rPr>
        <w:t xml:space="preserve"> </w:t>
      </w:r>
      <w:hyperlink r:id="rId9" w:history="1">
        <w:r w:rsidR="005C7969" w:rsidRPr="00D2052A">
          <w:rPr>
            <w:color w:val="4472C4" w:themeColor="accent1"/>
            <w:sz w:val="22"/>
            <w:szCs w:val="22"/>
            <w:u w:val="single"/>
            <w:lang w:eastAsia="zh-CN"/>
          </w:rPr>
          <w:t>https://e-propublico.pl/</w:t>
        </w:r>
      </w:hyperlink>
      <w:r w:rsidR="005C7969" w:rsidRPr="00D2052A">
        <w:rPr>
          <w:sz w:val="22"/>
          <w:szCs w:val="22"/>
        </w:rPr>
        <w:t xml:space="preserve"> ; </w:t>
      </w:r>
      <w:r w:rsidR="000E7443" w:rsidRPr="00D2052A">
        <w:rPr>
          <w:sz w:val="22"/>
          <w:szCs w:val="22"/>
        </w:rPr>
        <w:t xml:space="preserve"> </w:t>
      </w:r>
      <w:hyperlink r:id="rId10" w:history="1">
        <w:r w:rsidR="00270239" w:rsidRPr="00D2052A">
          <w:rPr>
            <w:rStyle w:val="Hipercze"/>
            <w:color w:val="4472C4" w:themeColor="accent1"/>
            <w:sz w:val="22"/>
            <w:szCs w:val="22"/>
          </w:rPr>
          <w:t>www.narutowicz.krakow.pl</w:t>
        </w:r>
      </w:hyperlink>
      <w:r w:rsidR="00270239" w:rsidRPr="00D2052A">
        <w:rPr>
          <w:color w:val="4472C4" w:themeColor="accent1"/>
          <w:sz w:val="22"/>
          <w:szCs w:val="22"/>
        </w:rPr>
        <w:t xml:space="preserve">; </w:t>
      </w:r>
    </w:p>
    <w:p w14:paraId="4FD0C31A" w14:textId="77777777" w:rsidR="009838C7" w:rsidRPr="00D2052A" w:rsidRDefault="009838C7" w:rsidP="00D2052A">
      <w:pPr>
        <w:pStyle w:val="Nagwek1"/>
        <w:rPr>
          <w:sz w:val="22"/>
          <w:szCs w:val="22"/>
        </w:rPr>
      </w:pPr>
      <w:bookmarkStart w:id="1" w:name="_Toc258314243"/>
      <w:r w:rsidRPr="00D2052A">
        <w:rPr>
          <w:sz w:val="22"/>
          <w:szCs w:val="22"/>
        </w:rPr>
        <w:t>Tryb udzielenia zamówienia</w:t>
      </w:r>
      <w:bookmarkEnd w:id="1"/>
    </w:p>
    <w:p w14:paraId="16D99FBA" w14:textId="4A3EE4B5" w:rsidR="00371CAD" w:rsidRPr="00D2052A" w:rsidRDefault="00270239" w:rsidP="00D2052A">
      <w:pPr>
        <w:pStyle w:val="Tekstpodstawowywcity"/>
        <w:ind w:left="0"/>
        <w:jc w:val="both"/>
        <w:rPr>
          <w:sz w:val="22"/>
          <w:szCs w:val="22"/>
        </w:rPr>
      </w:pPr>
      <w:r w:rsidRPr="00D2052A">
        <w:rPr>
          <w:sz w:val="22"/>
          <w:szCs w:val="22"/>
        </w:rPr>
        <w:t xml:space="preserve">2.1. </w:t>
      </w:r>
      <w:r w:rsidR="009838C7" w:rsidRPr="00D2052A">
        <w:rPr>
          <w:sz w:val="22"/>
          <w:szCs w:val="22"/>
        </w:rPr>
        <w:t xml:space="preserve">Postępowanie </w:t>
      </w:r>
      <w:r w:rsidR="00277E7E" w:rsidRPr="00D2052A">
        <w:rPr>
          <w:sz w:val="22"/>
          <w:szCs w:val="22"/>
        </w:rPr>
        <w:t xml:space="preserve">o udzielenie zamówienia </w:t>
      </w:r>
      <w:r w:rsidR="009838C7" w:rsidRPr="00D2052A">
        <w:rPr>
          <w:sz w:val="22"/>
          <w:szCs w:val="22"/>
        </w:rPr>
        <w:t>prowadzone</w:t>
      </w:r>
      <w:r w:rsidR="00277E7E" w:rsidRPr="00D2052A">
        <w:rPr>
          <w:sz w:val="22"/>
          <w:szCs w:val="22"/>
        </w:rPr>
        <w:t xml:space="preserve"> jest</w:t>
      </w:r>
      <w:r w:rsidRPr="00D2052A">
        <w:rPr>
          <w:sz w:val="22"/>
          <w:szCs w:val="22"/>
        </w:rPr>
        <w:t xml:space="preserve"> na podstawie art. 275 pkt. 1 ustawy</w:t>
      </w:r>
      <w:r w:rsidRPr="00D2052A">
        <w:rPr>
          <w:sz w:val="22"/>
          <w:szCs w:val="22"/>
        </w:rPr>
        <w:br/>
        <w:t xml:space="preserve">        z dnia 11 września 2019</w:t>
      </w:r>
      <w:r w:rsidR="00AD22C2" w:rsidRPr="00D2052A">
        <w:rPr>
          <w:sz w:val="22"/>
          <w:szCs w:val="22"/>
        </w:rPr>
        <w:t xml:space="preserve"> </w:t>
      </w:r>
      <w:r w:rsidRPr="00D2052A">
        <w:rPr>
          <w:sz w:val="22"/>
          <w:szCs w:val="22"/>
        </w:rPr>
        <w:t>r. ustawy Prawo Zamówień Publicznych</w:t>
      </w:r>
      <w:r w:rsidR="00277E7E" w:rsidRPr="00D2052A">
        <w:rPr>
          <w:sz w:val="22"/>
          <w:szCs w:val="22"/>
        </w:rPr>
        <w:t xml:space="preserve"> w trybie </w:t>
      </w:r>
      <w:bookmarkStart w:id="2" w:name="_Hlk64284699"/>
      <w:r w:rsidR="00277E7E" w:rsidRPr="00D2052A">
        <w:rPr>
          <w:b/>
          <w:bCs/>
          <w:sz w:val="22"/>
          <w:szCs w:val="22"/>
        </w:rPr>
        <w:t>Podstawowy</w:t>
      </w:r>
      <w:r w:rsidRPr="00D2052A">
        <w:rPr>
          <w:b/>
          <w:bCs/>
          <w:sz w:val="22"/>
          <w:szCs w:val="22"/>
        </w:rPr>
        <w:t>m</w:t>
      </w:r>
      <w:r w:rsidRPr="00D2052A">
        <w:rPr>
          <w:b/>
          <w:bCs/>
          <w:sz w:val="22"/>
          <w:szCs w:val="22"/>
        </w:rPr>
        <w:br/>
        <w:t xml:space="preserve">       </w:t>
      </w:r>
      <w:r w:rsidR="00277E7E" w:rsidRPr="00D2052A">
        <w:rPr>
          <w:b/>
          <w:bCs/>
          <w:sz w:val="22"/>
          <w:szCs w:val="22"/>
        </w:rPr>
        <w:t xml:space="preserve"> bez</w:t>
      </w:r>
      <w:r w:rsidR="003D02DA" w:rsidRPr="00D2052A">
        <w:rPr>
          <w:b/>
          <w:bCs/>
          <w:sz w:val="22"/>
          <w:szCs w:val="22"/>
        </w:rPr>
        <w:t xml:space="preserve"> </w:t>
      </w:r>
      <w:r w:rsidR="00277E7E" w:rsidRPr="00D2052A">
        <w:rPr>
          <w:b/>
          <w:bCs/>
          <w:sz w:val="22"/>
          <w:szCs w:val="22"/>
        </w:rPr>
        <w:t>negocjacji</w:t>
      </w:r>
      <w:bookmarkEnd w:id="2"/>
      <w:r w:rsidRPr="00D2052A">
        <w:rPr>
          <w:sz w:val="22"/>
          <w:szCs w:val="22"/>
        </w:rPr>
        <w:t xml:space="preserve">. </w:t>
      </w:r>
    </w:p>
    <w:p w14:paraId="35D16FE6" w14:textId="45547A7D" w:rsidR="00270239" w:rsidRPr="00D2052A" w:rsidRDefault="00270239" w:rsidP="00D2052A">
      <w:pPr>
        <w:pStyle w:val="Tekstpodstawowywcity"/>
        <w:ind w:left="0"/>
        <w:jc w:val="both"/>
        <w:rPr>
          <w:sz w:val="22"/>
          <w:szCs w:val="22"/>
        </w:rPr>
      </w:pPr>
      <w:r w:rsidRPr="00D2052A">
        <w:rPr>
          <w:sz w:val="22"/>
          <w:szCs w:val="22"/>
        </w:rPr>
        <w:t>2.2.</w:t>
      </w:r>
      <w:r w:rsidR="00387780" w:rsidRPr="00D2052A">
        <w:rPr>
          <w:sz w:val="22"/>
          <w:szCs w:val="22"/>
        </w:rPr>
        <w:t xml:space="preserve"> </w:t>
      </w:r>
      <w:r w:rsidRPr="00D2052A">
        <w:rPr>
          <w:sz w:val="22"/>
          <w:szCs w:val="22"/>
        </w:rPr>
        <w:t>W zakresie nieuregulowanym niniejszą Specyfikacją Warunków Zamówienia, zastosowanie</w:t>
      </w:r>
      <w:r w:rsidRPr="00D2052A">
        <w:rPr>
          <w:sz w:val="22"/>
          <w:szCs w:val="22"/>
        </w:rPr>
        <w:br/>
        <w:t xml:space="preserve">        mają przepisy Ustawy Pzp.</w:t>
      </w:r>
    </w:p>
    <w:p w14:paraId="3EBE8F6A" w14:textId="3F19EEBA" w:rsidR="00371CAD" w:rsidRPr="00D2052A" w:rsidRDefault="00371CAD" w:rsidP="00D2052A">
      <w:pPr>
        <w:pStyle w:val="Nagwek1"/>
        <w:rPr>
          <w:sz w:val="22"/>
          <w:szCs w:val="22"/>
        </w:rPr>
      </w:pPr>
      <w:r w:rsidRPr="00D2052A">
        <w:rPr>
          <w:sz w:val="22"/>
          <w:szCs w:val="22"/>
        </w:rPr>
        <w:t xml:space="preserve">KLAUZULA INFORMACYJNA Z ART. 13 RODO DOTYCZĄCA  POSTĘPOWANIA </w:t>
      </w:r>
      <w:r w:rsidR="009016F7" w:rsidRPr="00D2052A">
        <w:rPr>
          <w:sz w:val="22"/>
          <w:szCs w:val="22"/>
        </w:rPr>
        <w:br/>
      </w:r>
      <w:r w:rsidRPr="00D2052A">
        <w:rPr>
          <w:sz w:val="22"/>
          <w:szCs w:val="22"/>
        </w:rPr>
        <w:t>O UDZIELENIE ZAMÓWIENIA PUBLICZNEGO:</w:t>
      </w:r>
    </w:p>
    <w:p w14:paraId="2F90AC93" w14:textId="77777777"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3.1</w:t>
      </w:r>
      <w:r w:rsidR="00AD22C2" w:rsidRPr="00D2052A">
        <w:rPr>
          <w:b/>
          <w:iCs/>
          <w:sz w:val="22"/>
          <w:szCs w:val="22"/>
          <w:lang w:eastAsia="zh-CN"/>
        </w:rPr>
        <w:t>.</w:t>
      </w:r>
      <w:r w:rsidRPr="00D2052A">
        <w:rPr>
          <w:bCs/>
          <w:iCs/>
          <w:sz w:val="22"/>
          <w:szCs w:val="22"/>
          <w:lang w:eastAsia="zh-CN"/>
        </w:rPr>
        <w:t xml:space="preserve"> Mając na uwadze zapisy art. 13 ust. 1  i 2 Rozporządzenia Parlamentu Europejskiego i Rady</w:t>
      </w:r>
      <w:r w:rsidRPr="00D2052A">
        <w:rPr>
          <w:bCs/>
          <w:iCs/>
          <w:sz w:val="22"/>
          <w:szCs w:val="22"/>
          <w:lang w:eastAsia="zh-CN"/>
        </w:rPr>
        <w:br/>
        <w:t xml:space="preserve">       (UE) 2016/679 z 27 kwietnia 2016 r. w sprawie ochrony osób fizycznych w związku </w:t>
      </w:r>
      <w:r w:rsidRPr="00D2052A">
        <w:rPr>
          <w:bCs/>
          <w:iCs/>
          <w:sz w:val="22"/>
          <w:szCs w:val="22"/>
          <w:lang w:eastAsia="zh-CN"/>
        </w:rPr>
        <w:br/>
        <w:t xml:space="preserve">       z przetwarzaniem danych osobowych i w sprawie swobodnego przepływu takich danych oraz</w:t>
      </w:r>
      <w:r w:rsidRPr="00D2052A">
        <w:rPr>
          <w:bCs/>
          <w:iCs/>
          <w:sz w:val="22"/>
          <w:szCs w:val="22"/>
          <w:lang w:eastAsia="zh-CN"/>
        </w:rPr>
        <w:br/>
        <w:t xml:space="preserve">       uchylenia dyrektywy 95/46/WE, zwanym dalej „RODO”,  poniżej podajemy informacje </w:t>
      </w:r>
      <w:r w:rsidRPr="00D2052A">
        <w:rPr>
          <w:bCs/>
          <w:iCs/>
          <w:sz w:val="22"/>
          <w:szCs w:val="22"/>
          <w:lang w:eastAsia="zh-CN"/>
        </w:rPr>
        <w:br/>
        <w:t xml:space="preserve">       i  zasady przetwarzania danych osobowych przez Zamawiającego:</w:t>
      </w:r>
    </w:p>
    <w:p w14:paraId="5C395FCA" w14:textId="77777777"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3.2</w:t>
      </w:r>
      <w:r w:rsidR="005B0F5B" w:rsidRPr="00D2052A">
        <w:rPr>
          <w:b/>
          <w:iCs/>
          <w:sz w:val="22"/>
          <w:szCs w:val="22"/>
          <w:lang w:eastAsia="zh-CN"/>
        </w:rPr>
        <w:t>.</w:t>
      </w:r>
      <w:r w:rsidRPr="00D2052A">
        <w:rPr>
          <w:bCs/>
          <w:iCs/>
          <w:sz w:val="22"/>
          <w:szCs w:val="22"/>
          <w:lang w:eastAsia="zh-CN"/>
        </w:rPr>
        <w:t xml:space="preserve"> </w:t>
      </w:r>
      <w:r w:rsidRPr="00D2052A">
        <w:rPr>
          <w:b/>
          <w:bCs/>
          <w:iCs/>
          <w:sz w:val="22"/>
          <w:szCs w:val="22"/>
          <w:lang w:eastAsia="zh-CN"/>
        </w:rPr>
        <w:t xml:space="preserve"> Administrator danych</w:t>
      </w:r>
    </w:p>
    <w:p w14:paraId="201CA0CD" w14:textId="5EF8BC31" w:rsidR="00371CAD" w:rsidRPr="00D2052A" w:rsidRDefault="00371CAD" w:rsidP="00D2052A">
      <w:pPr>
        <w:suppressAutoHyphens/>
        <w:spacing w:before="120" w:after="60"/>
        <w:ind w:left="426"/>
        <w:jc w:val="both"/>
        <w:rPr>
          <w:sz w:val="22"/>
          <w:szCs w:val="22"/>
          <w:lang w:eastAsia="zh-CN"/>
        </w:rPr>
      </w:pPr>
      <w:r w:rsidRPr="00D2052A">
        <w:rPr>
          <w:bCs/>
          <w:iCs/>
          <w:sz w:val="22"/>
          <w:szCs w:val="22"/>
          <w:lang w:eastAsia="zh-CN"/>
        </w:rPr>
        <w:t>Administratorem Pani/Pana (Wykonawcy) danych osobowych jest Szpital Miejski</w:t>
      </w:r>
      <w:r w:rsidR="005B0F5B" w:rsidRPr="00D2052A">
        <w:rPr>
          <w:bCs/>
          <w:iCs/>
          <w:sz w:val="22"/>
          <w:szCs w:val="22"/>
          <w:lang w:eastAsia="zh-CN"/>
        </w:rPr>
        <w:t xml:space="preserve"> </w:t>
      </w:r>
      <w:r w:rsidRPr="00D2052A">
        <w:rPr>
          <w:bCs/>
          <w:iCs/>
          <w:sz w:val="22"/>
          <w:szCs w:val="22"/>
          <w:lang w:eastAsia="zh-CN"/>
        </w:rPr>
        <w:t>Specjalistyczny im. Gabriela Narutowicza w Krakowie (zwany dalej: Szpital lub</w:t>
      </w:r>
      <w:r w:rsidR="00C75330" w:rsidRPr="00D2052A">
        <w:rPr>
          <w:bCs/>
          <w:iCs/>
          <w:sz w:val="22"/>
          <w:szCs w:val="22"/>
          <w:lang w:eastAsia="zh-CN"/>
        </w:rPr>
        <w:t xml:space="preserve"> </w:t>
      </w:r>
      <w:r w:rsidRPr="00D2052A">
        <w:rPr>
          <w:bCs/>
          <w:iCs/>
          <w:sz w:val="22"/>
          <w:szCs w:val="22"/>
          <w:lang w:eastAsia="zh-CN"/>
        </w:rPr>
        <w:t xml:space="preserve">Zamawiający) z siedzibą </w:t>
      </w:r>
      <w:r w:rsidR="009016F7" w:rsidRPr="00D2052A">
        <w:rPr>
          <w:bCs/>
          <w:iCs/>
          <w:sz w:val="22"/>
          <w:szCs w:val="22"/>
          <w:lang w:eastAsia="zh-CN"/>
        </w:rPr>
        <w:br/>
      </w:r>
      <w:r w:rsidRPr="00D2052A">
        <w:rPr>
          <w:bCs/>
          <w:iCs/>
          <w:sz w:val="22"/>
          <w:szCs w:val="22"/>
          <w:lang w:eastAsia="zh-CN"/>
        </w:rPr>
        <w:t>ul. Prądnicka 35-37</w:t>
      </w:r>
      <w:r w:rsidR="005B0F5B" w:rsidRPr="00D2052A">
        <w:rPr>
          <w:bCs/>
          <w:iCs/>
          <w:sz w:val="22"/>
          <w:szCs w:val="22"/>
          <w:lang w:eastAsia="zh-CN"/>
        </w:rPr>
        <w:t xml:space="preserve">; </w:t>
      </w:r>
      <w:r w:rsidRPr="00D2052A">
        <w:rPr>
          <w:bCs/>
          <w:iCs/>
          <w:sz w:val="22"/>
          <w:szCs w:val="22"/>
          <w:lang w:eastAsia="zh-CN"/>
        </w:rPr>
        <w:t xml:space="preserve">31-202 Kraków, adres e-mail: </w:t>
      </w:r>
      <w:hyperlink r:id="rId11" w:history="1">
        <w:r w:rsidRPr="00D2052A">
          <w:rPr>
            <w:bCs/>
            <w:iCs/>
            <w:color w:val="4472C4" w:themeColor="accent1"/>
            <w:sz w:val="22"/>
            <w:szCs w:val="22"/>
            <w:u w:val="single"/>
            <w:lang w:eastAsia="zh-CN"/>
          </w:rPr>
          <w:t>sekretariat@narutowicz.krakow.pl</w:t>
        </w:r>
      </w:hyperlink>
      <w:r w:rsidR="005B0F5B" w:rsidRPr="00D2052A">
        <w:rPr>
          <w:bCs/>
          <w:iCs/>
          <w:color w:val="4472C4" w:themeColor="accent1"/>
          <w:sz w:val="22"/>
          <w:szCs w:val="22"/>
          <w:u w:val="single"/>
          <w:lang w:eastAsia="zh-CN"/>
        </w:rPr>
        <w:t>;</w:t>
      </w:r>
      <w:r w:rsidRPr="00D2052A">
        <w:rPr>
          <w:bCs/>
          <w:iCs/>
          <w:sz w:val="22"/>
          <w:szCs w:val="22"/>
          <w:lang w:eastAsia="zh-CN"/>
        </w:rPr>
        <w:t xml:space="preserve">  nr tel.: 12 </w:t>
      </w:r>
      <w:r w:rsidR="005B0F5B" w:rsidRPr="00D2052A">
        <w:rPr>
          <w:bCs/>
          <w:iCs/>
          <w:sz w:val="22"/>
          <w:szCs w:val="22"/>
          <w:lang w:eastAsia="zh-CN"/>
        </w:rPr>
        <w:t>25</w:t>
      </w:r>
      <w:r w:rsidRPr="00D2052A">
        <w:rPr>
          <w:bCs/>
          <w:iCs/>
          <w:sz w:val="22"/>
          <w:szCs w:val="22"/>
          <w:lang w:eastAsia="zh-CN"/>
        </w:rPr>
        <w:t xml:space="preserve"> </w:t>
      </w:r>
      <w:r w:rsidR="005B0F5B" w:rsidRPr="00D2052A">
        <w:rPr>
          <w:bCs/>
          <w:iCs/>
          <w:sz w:val="22"/>
          <w:szCs w:val="22"/>
          <w:lang w:eastAsia="zh-CN"/>
        </w:rPr>
        <w:t>78</w:t>
      </w:r>
      <w:r w:rsidRPr="00D2052A">
        <w:rPr>
          <w:bCs/>
          <w:iCs/>
          <w:sz w:val="22"/>
          <w:szCs w:val="22"/>
          <w:lang w:eastAsia="zh-CN"/>
        </w:rPr>
        <w:t xml:space="preserve"> </w:t>
      </w:r>
      <w:r w:rsidR="005B0F5B" w:rsidRPr="00D2052A">
        <w:rPr>
          <w:bCs/>
          <w:iCs/>
          <w:sz w:val="22"/>
          <w:szCs w:val="22"/>
          <w:lang w:eastAsia="zh-CN"/>
        </w:rPr>
        <w:t>540</w:t>
      </w:r>
    </w:p>
    <w:p w14:paraId="055198D7" w14:textId="77777777"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3.3</w:t>
      </w:r>
      <w:r w:rsidR="005B0F5B" w:rsidRPr="00D2052A">
        <w:rPr>
          <w:b/>
          <w:iCs/>
          <w:sz w:val="22"/>
          <w:szCs w:val="22"/>
          <w:lang w:eastAsia="zh-CN"/>
        </w:rPr>
        <w:t>.</w:t>
      </w:r>
      <w:r w:rsidRPr="00D2052A">
        <w:rPr>
          <w:bCs/>
          <w:iCs/>
          <w:sz w:val="22"/>
          <w:szCs w:val="22"/>
          <w:lang w:eastAsia="zh-CN"/>
        </w:rPr>
        <w:t xml:space="preserve"> </w:t>
      </w:r>
      <w:r w:rsidRPr="00D2052A">
        <w:rPr>
          <w:b/>
          <w:bCs/>
          <w:iCs/>
          <w:sz w:val="22"/>
          <w:szCs w:val="22"/>
          <w:lang w:eastAsia="zh-CN"/>
        </w:rPr>
        <w:t xml:space="preserve"> Inspektor Ochrony Danych</w:t>
      </w:r>
    </w:p>
    <w:p w14:paraId="266124B5" w14:textId="41C23A4E" w:rsidR="00371CAD" w:rsidRPr="00D2052A" w:rsidRDefault="00371CAD" w:rsidP="00D2052A">
      <w:pPr>
        <w:suppressAutoHyphens/>
        <w:spacing w:before="120" w:after="60"/>
        <w:ind w:left="426"/>
        <w:jc w:val="both"/>
        <w:rPr>
          <w:sz w:val="22"/>
          <w:szCs w:val="22"/>
          <w:lang w:eastAsia="zh-CN"/>
        </w:rPr>
      </w:pPr>
      <w:r w:rsidRPr="00D2052A">
        <w:rPr>
          <w:bCs/>
          <w:iCs/>
          <w:sz w:val="22"/>
          <w:szCs w:val="22"/>
          <w:lang w:eastAsia="zh-CN"/>
        </w:rPr>
        <w:t>We wszelkich sprawach dotyczących przetwarzania danych osobowych przez Szpital można kontaktować się z wyznaczonym w tym celu Inspektorem Ochrony Danych, adres</w:t>
      </w:r>
      <w:r w:rsidR="00D2052A">
        <w:rPr>
          <w:bCs/>
          <w:iCs/>
          <w:sz w:val="22"/>
          <w:szCs w:val="22"/>
          <w:lang w:eastAsia="zh-CN"/>
        </w:rPr>
        <w:t xml:space="preserve"> </w:t>
      </w:r>
      <w:r w:rsidRPr="00D2052A">
        <w:rPr>
          <w:bCs/>
          <w:iCs/>
          <w:sz w:val="22"/>
          <w:szCs w:val="22"/>
          <w:lang w:eastAsia="zh-CN"/>
        </w:rPr>
        <w:t>email: </w:t>
      </w:r>
      <w:hyperlink r:id="rId12" w:history="1">
        <w:r w:rsidR="005333A9" w:rsidRPr="00D2052A">
          <w:rPr>
            <w:rStyle w:val="Hipercze"/>
            <w:bCs/>
            <w:iCs/>
            <w:sz w:val="22"/>
            <w:szCs w:val="22"/>
            <w:lang w:eastAsia="zh-CN"/>
          </w:rPr>
          <w:t>iod@narutowicz.krakow.pl</w:t>
        </w:r>
      </w:hyperlink>
      <w:r w:rsidR="005333A9" w:rsidRPr="00D2052A">
        <w:rPr>
          <w:bCs/>
          <w:iCs/>
          <w:sz w:val="22"/>
          <w:szCs w:val="22"/>
          <w:lang w:eastAsia="zh-CN"/>
        </w:rPr>
        <w:t xml:space="preserve"> </w:t>
      </w:r>
      <w:r w:rsidRPr="00D2052A">
        <w:rPr>
          <w:bCs/>
          <w:iCs/>
          <w:sz w:val="22"/>
          <w:szCs w:val="22"/>
          <w:lang w:eastAsia="zh-CN"/>
        </w:rPr>
        <w:t xml:space="preserve"> lub osobiście w siedzibie Szpitala.</w:t>
      </w:r>
    </w:p>
    <w:p w14:paraId="77C9FADC" w14:textId="77777777"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3.4</w:t>
      </w:r>
      <w:r w:rsidR="005B0F5B" w:rsidRPr="00D2052A">
        <w:rPr>
          <w:b/>
          <w:iCs/>
          <w:sz w:val="22"/>
          <w:szCs w:val="22"/>
          <w:lang w:eastAsia="zh-CN"/>
        </w:rPr>
        <w:t>.</w:t>
      </w:r>
      <w:r w:rsidRPr="00D2052A">
        <w:rPr>
          <w:b/>
          <w:bCs/>
          <w:iCs/>
          <w:sz w:val="22"/>
          <w:szCs w:val="22"/>
          <w:lang w:eastAsia="zh-CN"/>
        </w:rPr>
        <w:t xml:space="preserve"> Cel przetwarzania danych osobowych i podstawa prawna przetwarzania danych:</w:t>
      </w:r>
    </w:p>
    <w:p w14:paraId="3376EDDB" w14:textId="28C26E0D" w:rsidR="000C0549" w:rsidRPr="00D2052A" w:rsidRDefault="0060487E" w:rsidP="00D2052A">
      <w:pPr>
        <w:suppressAutoHyphens/>
        <w:spacing w:before="120" w:after="60"/>
        <w:ind w:left="426"/>
        <w:jc w:val="both"/>
        <w:rPr>
          <w:bCs/>
          <w:iCs/>
          <w:sz w:val="22"/>
          <w:szCs w:val="22"/>
          <w:lang w:eastAsia="zh-CN"/>
        </w:rPr>
      </w:pPr>
      <w:r w:rsidRPr="00D2052A">
        <w:rPr>
          <w:bCs/>
          <w:iCs/>
          <w:color w:val="000000"/>
          <w:sz w:val="22"/>
          <w:szCs w:val="22"/>
        </w:rPr>
        <w:t xml:space="preserve">Pani/Pana dane osobowe przetwarzane będą na podstawie art. 6 ust. 1 lit. c RODO w związku </w:t>
      </w:r>
      <w:r w:rsidRPr="00D2052A">
        <w:rPr>
          <w:bCs/>
          <w:iCs/>
          <w:color w:val="000000"/>
          <w:sz w:val="22"/>
          <w:szCs w:val="22"/>
        </w:rPr>
        <w:br/>
        <w:t xml:space="preserve">z przepisami ustawy z dnia 11 września 2019 r. - Prawo zamówień publicznych (Dz.U.2019.2019), dalej „ustawa Pzp" w celu związanym z postępowaniem o udzielenie zamówienia publicznego </w:t>
      </w:r>
      <w:r w:rsidR="00371CAD" w:rsidRPr="00D2052A">
        <w:rPr>
          <w:bCs/>
          <w:iCs/>
          <w:sz w:val="22"/>
          <w:szCs w:val="22"/>
          <w:lang w:eastAsia="zh-CN"/>
        </w:rPr>
        <w:t>pn.: „</w:t>
      </w:r>
      <w:r w:rsidR="00BF3C94" w:rsidRPr="00BF3C94">
        <w:rPr>
          <w:b/>
          <w:bCs/>
          <w:i/>
          <w:sz w:val="22"/>
          <w:szCs w:val="22"/>
          <w:lang w:eastAsia="zh-CN"/>
        </w:rPr>
        <w:t>Zakup i dostawa produktów antyseptycznych i dezynfekujących do skóry i błon śluzowych I</w:t>
      </w:r>
      <w:r w:rsidR="009B0BA3" w:rsidRPr="00D2052A">
        <w:rPr>
          <w:b/>
          <w:bCs/>
          <w:iCs/>
          <w:sz w:val="22"/>
          <w:szCs w:val="22"/>
          <w:lang w:eastAsia="zh-CN"/>
        </w:rPr>
        <w:t>”</w:t>
      </w:r>
      <w:r w:rsidR="00371CAD" w:rsidRPr="00D2052A">
        <w:rPr>
          <w:bCs/>
          <w:iCs/>
          <w:sz w:val="22"/>
          <w:szCs w:val="22"/>
          <w:lang w:eastAsia="zh-CN"/>
        </w:rPr>
        <w:t>- Znak sprawy: ZP/</w:t>
      </w:r>
      <w:r w:rsidR="00BC29F3">
        <w:rPr>
          <w:bCs/>
          <w:iCs/>
          <w:sz w:val="22"/>
          <w:szCs w:val="22"/>
          <w:lang w:eastAsia="zh-CN"/>
        </w:rPr>
        <w:t>20</w:t>
      </w:r>
      <w:r w:rsidR="00371CAD" w:rsidRPr="00D2052A">
        <w:rPr>
          <w:bCs/>
          <w:iCs/>
          <w:sz w:val="22"/>
          <w:szCs w:val="22"/>
          <w:lang w:eastAsia="zh-CN"/>
        </w:rPr>
        <w:t>/202</w:t>
      </w:r>
      <w:r w:rsidR="00BC29F3">
        <w:rPr>
          <w:bCs/>
          <w:iCs/>
          <w:sz w:val="22"/>
          <w:szCs w:val="22"/>
          <w:lang w:eastAsia="zh-CN"/>
        </w:rPr>
        <w:t>6</w:t>
      </w:r>
      <w:r w:rsidR="006716FE" w:rsidRPr="00D2052A">
        <w:rPr>
          <w:bCs/>
          <w:iCs/>
          <w:sz w:val="22"/>
          <w:szCs w:val="22"/>
          <w:lang w:eastAsia="zh-CN"/>
        </w:rPr>
        <w:t xml:space="preserve"> </w:t>
      </w:r>
      <w:r w:rsidR="00371CAD" w:rsidRPr="00D2052A">
        <w:rPr>
          <w:bCs/>
          <w:iCs/>
          <w:sz w:val="22"/>
          <w:szCs w:val="22"/>
          <w:lang w:eastAsia="zh-CN"/>
        </w:rPr>
        <w:t xml:space="preserve">prowadzonym w trybie </w:t>
      </w:r>
      <w:r w:rsidR="00270239" w:rsidRPr="00D2052A">
        <w:rPr>
          <w:bCs/>
          <w:iCs/>
          <w:sz w:val="22"/>
          <w:szCs w:val="22"/>
          <w:lang w:eastAsia="zh-CN"/>
        </w:rPr>
        <w:t xml:space="preserve">podstawowym bez negocjacji. </w:t>
      </w:r>
    </w:p>
    <w:p w14:paraId="46DE93DB" w14:textId="77777777"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3.5</w:t>
      </w:r>
      <w:r w:rsidR="005B0F5B" w:rsidRPr="00D2052A">
        <w:rPr>
          <w:b/>
          <w:iCs/>
          <w:sz w:val="22"/>
          <w:szCs w:val="22"/>
          <w:lang w:eastAsia="zh-CN"/>
        </w:rPr>
        <w:t>.</w:t>
      </w:r>
      <w:r w:rsidRPr="00D2052A">
        <w:rPr>
          <w:b/>
          <w:bCs/>
          <w:iCs/>
          <w:sz w:val="22"/>
          <w:szCs w:val="22"/>
          <w:lang w:eastAsia="zh-CN"/>
        </w:rPr>
        <w:t xml:space="preserve"> Odbiorcy danych</w:t>
      </w:r>
    </w:p>
    <w:p w14:paraId="63DB0968" w14:textId="77777777" w:rsidR="00371CAD" w:rsidRPr="00D2052A" w:rsidRDefault="00371CAD" w:rsidP="00D2052A">
      <w:pPr>
        <w:suppressAutoHyphens/>
        <w:spacing w:before="120" w:after="60"/>
        <w:jc w:val="both"/>
        <w:rPr>
          <w:sz w:val="22"/>
          <w:szCs w:val="22"/>
          <w:lang w:eastAsia="zh-CN"/>
        </w:rPr>
      </w:pPr>
      <w:r w:rsidRPr="00D2052A">
        <w:rPr>
          <w:bCs/>
          <w:iCs/>
          <w:sz w:val="22"/>
          <w:szCs w:val="22"/>
          <w:lang w:eastAsia="zh-CN"/>
        </w:rPr>
        <w:t xml:space="preserve">        Odbiorcami Państwa danych osobowych są lub mogą być: </w:t>
      </w:r>
    </w:p>
    <w:p w14:paraId="6504B43E" w14:textId="77777777" w:rsidR="00371CAD" w:rsidRPr="00D2052A" w:rsidRDefault="00371CAD" w:rsidP="00D2052A">
      <w:pPr>
        <w:numPr>
          <w:ilvl w:val="1"/>
          <w:numId w:val="32"/>
        </w:numPr>
        <w:suppressAutoHyphens/>
        <w:spacing w:before="120" w:after="60"/>
        <w:jc w:val="both"/>
        <w:rPr>
          <w:sz w:val="22"/>
          <w:szCs w:val="22"/>
          <w:lang w:eastAsia="zh-CN"/>
        </w:rPr>
      </w:pPr>
      <w:r w:rsidRPr="00D2052A">
        <w:rPr>
          <w:bCs/>
          <w:iCs/>
          <w:sz w:val="22"/>
          <w:szCs w:val="22"/>
          <w:lang w:eastAsia="zh-CN"/>
        </w:rPr>
        <w:t xml:space="preserve">osoby lub podmioty, którym udostępniona zostanie dokumentacja postępowania </w:t>
      </w:r>
      <w:r w:rsidRPr="00D2052A">
        <w:rPr>
          <w:bCs/>
          <w:iCs/>
          <w:sz w:val="22"/>
          <w:szCs w:val="22"/>
          <w:lang w:eastAsia="zh-CN"/>
        </w:rPr>
        <w:br/>
        <w:t>w oparciu o art. 8 oraz art. 96 ust. 3 ustawy Pzp;</w:t>
      </w:r>
    </w:p>
    <w:p w14:paraId="0083AA16" w14:textId="77777777" w:rsidR="00371CAD" w:rsidRPr="00D2052A" w:rsidRDefault="00371CAD" w:rsidP="00D2052A">
      <w:pPr>
        <w:numPr>
          <w:ilvl w:val="1"/>
          <w:numId w:val="32"/>
        </w:numPr>
        <w:suppressAutoHyphens/>
        <w:spacing w:before="120" w:after="60"/>
        <w:jc w:val="both"/>
        <w:rPr>
          <w:sz w:val="22"/>
          <w:szCs w:val="22"/>
          <w:lang w:eastAsia="zh-CN"/>
        </w:rPr>
      </w:pPr>
      <w:r w:rsidRPr="00D2052A">
        <w:rPr>
          <w:bCs/>
          <w:iCs/>
          <w:sz w:val="22"/>
          <w:szCs w:val="22"/>
          <w:lang w:eastAsia="zh-CN"/>
        </w:rPr>
        <w:t>podmioty serwisujące urządzenia Szpitala za pośrednictwem, których przetwarzane są Państwa dane osobowe;</w:t>
      </w:r>
    </w:p>
    <w:p w14:paraId="5620AF42" w14:textId="5B9D975A" w:rsidR="00371CAD" w:rsidRPr="00D2052A" w:rsidRDefault="00371CAD" w:rsidP="00D2052A">
      <w:pPr>
        <w:numPr>
          <w:ilvl w:val="1"/>
          <w:numId w:val="32"/>
        </w:numPr>
        <w:suppressAutoHyphens/>
        <w:spacing w:before="120" w:after="60"/>
        <w:jc w:val="both"/>
        <w:rPr>
          <w:sz w:val="22"/>
          <w:szCs w:val="22"/>
          <w:lang w:eastAsia="zh-CN"/>
        </w:rPr>
      </w:pPr>
      <w:r w:rsidRPr="00D2052A">
        <w:rPr>
          <w:bCs/>
          <w:iCs/>
          <w:sz w:val="22"/>
          <w:szCs w:val="22"/>
          <w:lang w:eastAsia="zh-CN"/>
        </w:rPr>
        <w:lastRenderedPageBreak/>
        <w:t>podmioty dostarczające i utrzymujące oprogramowanie wykorzystywane w celu przetwarzania danych osobowych Wykonawców, osób  reprezentujących i pracowników Wykonawcy;</w:t>
      </w:r>
    </w:p>
    <w:p w14:paraId="3EF069B1" w14:textId="77777777" w:rsidR="00371CAD" w:rsidRPr="00D2052A" w:rsidRDefault="00371CAD" w:rsidP="00D2052A">
      <w:pPr>
        <w:numPr>
          <w:ilvl w:val="1"/>
          <w:numId w:val="32"/>
        </w:numPr>
        <w:suppressAutoHyphens/>
        <w:spacing w:before="120" w:after="60"/>
        <w:jc w:val="both"/>
        <w:rPr>
          <w:sz w:val="22"/>
          <w:szCs w:val="22"/>
          <w:lang w:eastAsia="zh-CN"/>
        </w:rPr>
      </w:pPr>
      <w:r w:rsidRPr="00D2052A">
        <w:rPr>
          <w:bCs/>
          <w:iCs/>
          <w:sz w:val="22"/>
          <w:szCs w:val="22"/>
          <w:lang w:eastAsia="zh-CN"/>
        </w:rPr>
        <w:t>podmioty świadczące na rzecz Szpitala usługi niezbędne do ewentualnego wykonania zawieranej z Państwem umowy – jeżeli zawarta z Państwem umowa wymaga ich udziału np. firmy kurierskie za pośrednictwem, których może być prowadzona z Państwem korespondencja.</w:t>
      </w:r>
    </w:p>
    <w:p w14:paraId="28139421" w14:textId="77777777" w:rsidR="00371CAD" w:rsidRPr="00D2052A" w:rsidRDefault="00371CAD" w:rsidP="00D2052A">
      <w:pPr>
        <w:numPr>
          <w:ilvl w:val="1"/>
          <w:numId w:val="32"/>
        </w:numPr>
        <w:suppressAutoHyphens/>
        <w:spacing w:before="120" w:after="60"/>
        <w:jc w:val="both"/>
        <w:rPr>
          <w:sz w:val="22"/>
          <w:szCs w:val="22"/>
          <w:lang w:eastAsia="zh-CN"/>
        </w:rPr>
      </w:pPr>
      <w:r w:rsidRPr="00D2052A">
        <w:rPr>
          <w:bCs/>
          <w:iCs/>
          <w:sz w:val="22"/>
          <w:szCs w:val="22"/>
          <w:lang w:eastAsia="zh-CN"/>
        </w:rPr>
        <w:t>podmioty, którym przekazuje się dokumentację dla celów niszczenia po zakończonym okresie przechowywania;</w:t>
      </w:r>
    </w:p>
    <w:p w14:paraId="12266DE3" w14:textId="77777777" w:rsidR="00371CAD" w:rsidRPr="00D2052A" w:rsidRDefault="00371CAD" w:rsidP="00D2052A">
      <w:pPr>
        <w:suppressAutoHyphens/>
        <w:spacing w:before="120" w:after="60"/>
        <w:ind w:left="426"/>
        <w:jc w:val="both"/>
        <w:rPr>
          <w:sz w:val="22"/>
          <w:szCs w:val="22"/>
          <w:lang w:eastAsia="zh-CN"/>
        </w:rPr>
      </w:pPr>
      <w:r w:rsidRPr="00D2052A">
        <w:rPr>
          <w:bCs/>
          <w:iCs/>
          <w:sz w:val="22"/>
          <w:szCs w:val="22"/>
          <w:lang w:eastAsia="zh-CN"/>
        </w:rPr>
        <w:t>Pani/Pana dane osobowe nie będą przekazywane do państw znajdujących się poza Europejskim Obszarem Gospodarczym i nie będą przekazywane do organizacji międzynarodowych.</w:t>
      </w:r>
    </w:p>
    <w:p w14:paraId="67526445" w14:textId="77777777"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3.6</w:t>
      </w:r>
      <w:r w:rsidR="005B0F5B" w:rsidRPr="00D2052A">
        <w:rPr>
          <w:b/>
          <w:iCs/>
          <w:sz w:val="22"/>
          <w:szCs w:val="22"/>
          <w:lang w:eastAsia="zh-CN"/>
        </w:rPr>
        <w:t>.</w:t>
      </w:r>
      <w:r w:rsidRPr="00D2052A">
        <w:rPr>
          <w:b/>
          <w:bCs/>
          <w:iCs/>
          <w:sz w:val="22"/>
          <w:szCs w:val="22"/>
          <w:lang w:eastAsia="zh-CN"/>
        </w:rPr>
        <w:t xml:space="preserve"> Okres, przez który dane będą przetwarzane</w:t>
      </w:r>
    </w:p>
    <w:p w14:paraId="5EDD9DDB" w14:textId="63C6E1DB" w:rsidR="00371CAD" w:rsidRPr="00D2052A" w:rsidRDefault="005B0F5B" w:rsidP="00D2052A">
      <w:pPr>
        <w:suppressAutoHyphens/>
        <w:spacing w:before="120" w:after="60"/>
        <w:jc w:val="both"/>
        <w:rPr>
          <w:sz w:val="22"/>
          <w:szCs w:val="22"/>
          <w:lang w:eastAsia="zh-CN"/>
        </w:rPr>
      </w:pPr>
      <w:r w:rsidRPr="00D2052A">
        <w:rPr>
          <w:bCs/>
          <w:iCs/>
          <w:sz w:val="22"/>
          <w:szCs w:val="22"/>
          <w:lang w:eastAsia="zh-CN"/>
        </w:rPr>
        <w:t xml:space="preserve">       </w:t>
      </w:r>
      <w:r w:rsidR="00371CAD" w:rsidRPr="00D2052A">
        <w:rPr>
          <w:bCs/>
          <w:iCs/>
          <w:sz w:val="22"/>
          <w:szCs w:val="22"/>
          <w:lang w:eastAsia="zh-CN"/>
        </w:rPr>
        <w:t xml:space="preserve">Pani/Pana dane osobowe będą przechowywane, zgodnie z art. </w:t>
      </w:r>
      <w:r w:rsidR="00301ABF" w:rsidRPr="00D2052A">
        <w:rPr>
          <w:bCs/>
          <w:iCs/>
          <w:sz w:val="22"/>
          <w:szCs w:val="22"/>
          <w:lang w:eastAsia="zh-CN"/>
        </w:rPr>
        <w:t>78</w:t>
      </w:r>
      <w:r w:rsidR="00371CAD" w:rsidRPr="00D2052A">
        <w:rPr>
          <w:bCs/>
          <w:iCs/>
          <w:sz w:val="22"/>
          <w:szCs w:val="22"/>
          <w:lang w:eastAsia="zh-CN"/>
        </w:rPr>
        <w:t xml:space="preserve"> ust. 1 ustawy Pzp, przez</w:t>
      </w:r>
      <w:r w:rsidRPr="00D2052A">
        <w:rPr>
          <w:bCs/>
          <w:iCs/>
          <w:sz w:val="22"/>
          <w:szCs w:val="22"/>
          <w:lang w:eastAsia="zh-CN"/>
        </w:rPr>
        <w:br/>
        <w:t xml:space="preserve">    </w:t>
      </w:r>
      <w:r w:rsidR="00371CAD" w:rsidRPr="00D2052A">
        <w:rPr>
          <w:bCs/>
          <w:iCs/>
          <w:sz w:val="22"/>
          <w:szCs w:val="22"/>
          <w:lang w:eastAsia="zh-CN"/>
        </w:rPr>
        <w:t xml:space="preserve"> </w:t>
      </w:r>
      <w:r w:rsidRPr="00D2052A">
        <w:rPr>
          <w:bCs/>
          <w:iCs/>
          <w:sz w:val="22"/>
          <w:szCs w:val="22"/>
          <w:lang w:eastAsia="zh-CN"/>
        </w:rPr>
        <w:t xml:space="preserve">  </w:t>
      </w:r>
      <w:r w:rsidR="00371CAD" w:rsidRPr="00D2052A">
        <w:rPr>
          <w:bCs/>
          <w:iCs/>
          <w:sz w:val="22"/>
          <w:szCs w:val="22"/>
          <w:lang w:eastAsia="zh-CN"/>
        </w:rPr>
        <w:t>okres 4 lat od dnia zakończenia postępowania o udzielenie zamówienia, a jeżeli czas trwania</w:t>
      </w:r>
      <w:r w:rsidRPr="00D2052A">
        <w:rPr>
          <w:bCs/>
          <w:iCs/>
          <w:sz w:val="22"/>
          <w:szCs w:val="22"/>
          <w:lang w:eastAsia="zh-CN"/>
        </w:rPr>
        <w:br/>
        <w:t xml:space="preserve">      </w:t>
      </w:r>
      <w:r w:rsidR="00371CAD" w:rsidRPr="00D2052A">
        <w:rPr>
          <w:bCs/>
          <w:iCs/>
          <w:sz w:val="22"/>
          <w:szCs w:val="22"/>
          <w:lang w:eastAsia="zh-CN"/>
        </w:rPr>
        <w:t xml:space="preserve"> umowy przekracza 4 lata, okres przechowywania obejmuje cały czas trwania umowy.</w:t>
      </w:r>
    </w:p>
    <w:p w14:paraId="76FDBEE2" w14:textId="77777777" w:rsidR="00371CAD" w:rsidRPr="00D2052A" w:rsidRDefault="00371CAD" w:rsidP="00D2052A">
      <w:pPr>
        <w:suppressAutoHyphens/>
        <w:spacing w:before="120" w:after="60"/>
        <w:jc w:val="both"/>
        <w:rPr>
          <w:sz w:val="22"/>
          <w:szCs w:val="22"/>
          <w:lang w:eastAsia="zh-CN"/>
        </w:rPr>
      </w:pPr>
      <w:r w:rsidRPr="00D2052A">
        <w:rPr>
          <w:bCs/>
          <w:iCs/>
          <w:sz w:val="22"/>
          <w:szCs w:val="22"/>
          <w:lang w:eastAsia="zh-CN"/>
        </w:rPr>
        <w:t>Realizacja praw osób, których dane dotyczą</w:t>
      </w:r>
    </w:p>
    <w:p w14:paraId="7F90EC9E" w14:textId="77777777" w:rsidR="00371CAD" w:rsidRPr="00D2052A" w:rsidRDefault="00371CAD" w:rsidP="00D2052A">
      <w:pPr>
        <w:suppressAutoHyphens/>
        <w:spacing w:before="120" w:after="60"/>
        <w:jc w:val="both"/>
        <w:rPr>
          <w:sz w:val="22"/>
          <w:szCs w:val="22"/>
          <w:lang w:eastAsia="zh-CN"/>
        </w:rPr>
      </w:pPr>
      <w:r w:rsidRPr="00D2052A">
        <w:rPr>
          <w:bCs/>
          <w:iCs/>
          <w:sz w:val="22"/>
          <w:szCs w:val="22"/>
          <w:lang w:eastAsia="zh-CN"/>
        </w:rPr>
        <w:t>Posiada Pani/Pan:</w:t>
      </w:r>
    </w:p>
    <w:p w14:paraId="75D267CD" w14:textId="77777777" w:rsidR="00371CAD" w:rsidRPr="00D2052A" w:rsidRDefault="00371CAD" w:rsidP="00D2052A">
      <w:pPr>
        <w:numPr>
          <w:ilvl w:val="0"/>
          <w:numId w:val="31"/>
        </w:numPr>
        <w:suppressAutoHyphens/>
        <w:spacing w:before="120" w:after="60"/>
        <w:jc w:val="both"/>
        <w:rPr>
          <w:sz w:val="22"/>
          <w:szCs w:val="22"/>
          <w:lang w:eastAsia="zh-CN"/>
        </w:rPr>
      </w:pPr>
      <w:r w:rsidRPr="00D2052A">
        <w:rPr>
          <w:bCs/>
          <w:iCs/>
          <w:sz w:val="22"/>
          <w:szCs w:val="22"/>
          <w:lang w:eastAsia="zh-CN"/>
        </w:rPr>
        <w:t>prawo dostępu do danych osobowych Pani/Pana dotyczących (na podstawie art. 15 RODO);</w:t>
      </w:r>
    </w:p>
    <w:p w14:paraId="23E50DCC" w14:textId="77777777" w:rsidR="00371CAD" w:rsidRPr="00D2052A" w:rsidRDefault="00371CAD" w:rsidP="00D2052A">
      <w:pPr>
        <w:numPr>
          <w:ilvl w:val="0"/>
          <w:numId w:val="31"/>
        </w:numPr>
        <w:suppressAutoHyphens/>
        <w:spacing w:before="120" w:after="60"/>
        <w:jc w:val="both"/>
        <w:rPr>
          <w:sz w:val="22"/>
          <w:szCs w:val="22"/>
          <w:lang w:eastAsia="zh-CN"/>
        </w:rPr>
      </w:pPr>
      <w:r w:rsidRPr="00D2052A">
        <w:rPr>
          <w:bCs/>
          <w:iCs/>
          <w:sz w:val="22"/>
          <w:szCs w:val="22"/>
          <w:lang w:eastAsia="zh-CN"/>
        </w:rPr>
        <w:t>prawo do sprostowania Pani/Pana danych osobowych (na podstawie art. 16 RODO)</w:t>
      </w:r>
      <w:r w:rsidRPr="00D2052A">
        <w:rPr>
          <w:b/>
          <w:bCs/>
          <w:iCs/>
          <w:sz w:val="22"/>
          <w:szCs w:val="22"/>
          <w:lang w:eastAsia="zh-CN"/>
        </w:rPr>
        <w:t>*</w:t>
      </w:r>
      <w:r w:rsidRPr="00D2052A">
        <w:rPr>
          <w:bCs/>
          <w:iCs/>
          <w:sz w:val="22"/>
          <w:szCs w:val="22"/>
          <w:lang w:eastAsia="zh-CN"/>
        </w:rPr>
        <w:t>;</w:t>
      </w:r>
    </w:p>
    <w:p w14:paraId="254F1B5C" w14:textId="77777777" w:rsidR="00371CAD" w:rsidRPr="00D2052A" w:rsidRDefault="00371CAD" w:rsidP="00D2052A">
      <w:pPr>
        <w:numPr>
          <w:ilvl w:val="0"/>
          <w:numId w:val="31"/>
        </w:numPr>
        <w:suppressAutoHyphens/>
        <w:spacing w:before="120" w:after="60"/>
        <w:jc w:val="both"/>
        <w:rPr>
          <w:sz w:val="22"/>
          <w:szCs w:val="22"/>
          <w:lang w:eastAsia="zh-CN"/>
        </w:rPr>
      </w:pPr>
      <w:r w:rsidRPr="00D2052A">
        <w:rPr>
          <w:bCs/>
          <w:iCs/>
          <w:sz w:val="22"/>
          <w:szCs w:val="22"/>
          <w:lang w:eastAsia="zh-CN"/>
        </w:rPr>
        <w:t>prawo żądania (na podstawie art. 18 RODO) od administratora ograniczenia przetwarzania danych osobowych z zastrzeżeniem przypadków, o których mowa w art. 18 ust. 2 RODO</w:t>
      </w:r>
      <w:r w:rsidRPr="00D2052A">
        <w:rPr>
          <w:b/>
          <w:bCs/>
          <w:iCs/>
          <w:sz w:val="22"/>
          <w:szCs w:val="22"/>
          <w:lang w:eastAsia="zh-CN"/>
        </w:rPr>
        <w:t>**</w:t>
      </w:r>
      <w:r w:rsidRPr="00D2052A">
        <w:rPr>
          <w:bCs/>
          <w:iCs/>
          <w:sz w:val="22"/>
          <w:szCs w:val="22"/>
          <w:lang w:eastAsia="zh-CN"/>
        </w:rPr>
        <w:t xml:space="preserve">; </w:t>
      </w:r>
    </w:p>
    <w:p w14:paraId="66D96080" w14:textId="5E529835" w:rsidR="00371CAD" w:rsidRPr="00D2052A" w:rsidRDefault="00371CAD" w:rsidP="00D2052A">
      <w:pPr>
        <w:numPr>
          <w:ilvl w:val="0"/>
          <w:numId w:val="31"/>
        </w:numPr>
        <w:suppressAutoHyphens/>
        <w:spacing w:before="120" w:after="60"/>
        <w:jc w:val="both"/>
        <w:rPr>
          <w:sz w:val="22"/>
          <w:szCs w:val="22"/>
          <w:lang w:eastAsia="zh-CN"/>
        </w:rPr>
      </w:pPr>
      <w:r w:rsidRPr="00D2052A">
        <w:rPr>
          <w:bCs/>
          <w:iCs/>
          <w:sz w:val="22"/>
          <w:szCs w:val="22"/>
          <w:lang w:eastAsia="zh-CN"/>
        </w:rPr>
        <w:t>prawo do wniesienia skargi do Prezesa Urzędu Ochrony Danych Osobowych, ul. Stawki 2</w:t>
      </w:r>
      <w:r w:rsidR="00301ABF" w:rsidRPr="00D2052A">
        <w:rPr>
          <w:bCs/>
          <w:iCs/>
          <w:sz w:val="22"/>
          <w:szCs w:val="22"/>
          <w:lang w:eastAsia="zh-CN"/>
        </w:rPr>
        <w:t xml:space="preserve">, </w:t>
      </w:r>
      <w:r w:rsidRPr="00D2052A">
        <w:rPr>
          <w:bCs/>
          <w:iCs/>
          <w:sz w:val="22"/>
          <w:szCs w:val="22"/>
          <w:lang w:eastAsia="zh-CN"/>
        </w:rPr>
        <w:t>00-193 Warszawa w przypadku uznania, że przetwarzanie przez Szpital Pani/Pana danych osobowych narusza przepisy RODO.</w:t>
      </w:r>
    </w:p>
    <w:p w14:paraId="3C5804AA" w14:textId="47C44790" w:rsidR="00371CAD" w:rsidRPr="00D2052A" w:rsidRDefault="00371CAD" w:rsidP="00D2052A">
      <w:pPr>
        <w:suppressAutoHyphens/>
        <w:spacing w:before="120" w:after="60"/>
        <w:jc w:val="both"/>
        <w:rPr>
          <w:sz w:val="22"/>
          <w:szCs w:val="22"/>
          <w:lang w:eastAsia="zh-CN"/>
        </w:rPr>
      </w:pPr>
      <w:r w:rsidRPr="00D2052A">
        <w:rPr>
          <w:bCs/>
          <w:iCs/>
          <w:sz w:val="22"/>
          <w:szCs w:val="22"/>
          <w:lang w:eastAsia="zh-CN"/>
        </w:rPr>
        <w:t xml:space="preserve">W celu wykonania praw wymienionych powyżej należy skierować żądanie pod adres email: </w:t>
      </w:r>
      <w:hyperlink r:id="rId13" w:history="1">
        <w:r w:rsidRPr="00D2052A">
          <w:rPr>
            <w:bCs/>
            <w:iCs/>
            <w:sz w:val="22"/>
            <w:szCs w:val="22"/>
            <w:u w:val="single"/>
            <w:lang w:eastAsia="zh-CN"/>
          </w:rPr>
          <w:t>iod@narutowicz.krakow.pl</w:t>
        </w:r>
      </w:hyperlink>
      <w:r w:rsidRPr="00D2052A">
        <w:rPr>
          <w:bCs/>
          <w:iCs/>
          <w:sz w:val="22"/>
          <w:szCs w:val="22"/>
          <w:lang w:eastAsia="zh-CN"/>
        </w:rPr>
        <w:t xml:space="preserve">  pisemnie na adres siedziby Szpitala lub osobiście w siedzibie Szpitala. Przed realizacją Państwa uprawnień Szpital musi potwierdzić Państwa tożsamość w sposób indywidualnie dostosowany do danego żądania.</w:t>
      </w:r>
    </w:p>
    <w:p w14:paraId="17B7B265" w14:textId="77777777"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3.7</w:t>
      </w:r>
      <w:r w:rsidR="005B0F5B" w:rsidRPr="00D2052A">
        <w:rPr>
          <w:b/>
          <w:iCs/>
          <w:sz w:val="22"/>
          <w:szCs w:val="22"/>
          <w:lang w:eastAsia="zh-CN"/>
        </w:rPr>
        <w:t>.</w:t>
      </w:r>
      <w:r w:rsidRPr="00D2052A">
        <w:rPr>
          <w:b/>
          <w:bCs/>
          <w:iCs/>
          <w:sz w:val="22"/>
          <w:szCs w:val="22"/>
          <w:lang w:eastAsia="zh-CN"/>
        </w:rPr>
        <w:t xml:space="preserve"> </w:t>
      </w:r>
      <w:r w:rsidRPr="00D2052A">
        <w:rPr>
          <w:b/>
          <w:bCs/>
          <w:iCs/>
          <w:sz w:val="22"/>
          <w:szCs w:val="22"/>
          <w:lang w:eastAsia="zh-CN"/>
        </w:rPr>
        <w:tab/>
        <w:t>Nie przysługuje Pani/Panu:</w:t>
      </w:r>
    </w:p>
    <w:p w14:paraId="7D438EDA" w14:textId="77777777" w:rsidR="00371CAD" w:rsidRPr="00D2052A" w:rsidRDefault="00371CAD" w:rsidP="00D2052A">
      <w:pPr>
        <w:numPr>
          <w:ilvl w:val="0"/>
          <w:numId w:val="30"/>
        </w:numPr>
        <w:suppressAutoHyphens/>
        <w:spacing w:before="120" w:after="60"/>
        <w:jc w:val="both"/>
        <w:rPr>
          <w:sz w:val="22"/>
          <w:szCs w:val="22"/>
          <w:lang w:eastAsia="zh-CN"/>
        </w:rPr>
      </w:pPr>
      <w:r w:rsidRPr="00D2052A">
        <w:rPr>
          <w:bCs/>
          <w:iCs/>
          <w:sz w:val="22"/>
          <w:szCs w:val="22"/>
          <w:lang w:eastAsia="zh-CN"/>
        </w:rPr>
        <w:t>w związku z art. 17 ust. 3 lit. b, d lub e RODO prawo do usunięcia danych osobowych;</w:t>
      </w:r>
    </w:p>
    <w:p w14:paraId="23CC29F2" w14:textId="77777777" w:rsidR="00371CAD" w:rsidRPr="00D2052A" w:rsidRDefault="00371CAD" w:rsidP="00D2052A">
      <w:pPr>
        <w:numPr>
          <w:ilvl w:val="0"/>
          <w:numId w:val="30"/>
        </w:numPr>
        <w:suppressAutoHyphens/>
        <w:spacing w:before="120" w:after="60"/>
        <w:jc w:val="both"/>
        <w:rPr>
          <w:sz w:val="22"/>
          <w:szCs w:val="22"/>
          <w:lang w:eastAsia="zh-CN"/>
        </w:rPr>
      </w:pPr>
      <w:r w:rsidRPr="00D2052A">
        <w:rPr>
          <w:bCs/>
          <w:iCs/>
          <w:sz w:val="22"/>
          <w:szCs w:val="22"/>
          <w:lang w:eastAsia="zh-CN"/>
        </w:rPr>
        <w:t>prawo do przenoszenia danych osobowych, o którym mowa w art. 20 RODO;</w:t>
      </w:r>
    </w:p>
    <w:p w14:paraId="146C2C3C" w14:textId="6F9EB4A7" w:rsidR="006716FE" w:rsidRPr="00D2052A" w:rsidRDefault="00371CAD" w:rsidP="00D2052A">
      <w:pPr>
        <w:numPr>
          <w:ilvl w:val="0"/>
          <w:numId w:val="30"/>
        </w:numPr>
        <w:suppressAutoHyphens/>
        <w:spacing w:before="120" w:after="60"/>
        <w:jc w:val="both"/>
        <w:rPr>
          <w:sz w:val="22"/>
          <w:szCs w:val="22"/>
          <w:lang w:eastAsia="zh-CN"/>
        </w:rPr>
      </w:pPr>
      <w:r w:rsidRPr="00D2052A">
        <w:rPr>
          <w:bCs/>
          <w:iCs/>
          <w:sz w:val="22"/>
          <w:szCs w:val="22"/>
          <w:lang w:eastAsia="zh-CN"/>
        </w:rPr>
        <w:t>na podstawie art. 21 RODO prawo sprzeciwu, wobec przetwarzania danych osobowych, gdyż podstawą prawną przetwarzania Pani/Pana danych osobowych jest art. 6 ust. 1 lit. c RODO.</w:t>
      </w:r>
    </w:p>
    <w:p w14:paraId="32847BED" w14:textId="77777777"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3.8</w:t>
      </w:r>
      <w:r w:rsidR="005B0F5B" w:rsidRPr="00D2052A">
        <w:rPr>
          <w:b/>
          <w:iCs/>
          <w:sz w:val="22"/>
          <w:szCs w:val="22"/>
          <w:lang w:eastAsia="zh-CN"/>
        </w:rPr>
        <w:t>.</w:t>
      </w:r>
      <w:r w:rsidRPr="00D2052A">
        <w:rPr>
          <w:b/>
          <w:bCs/>
          <w:iCs/>
          <w:sz w:val="22"/>
          <w:szCs w:val="22"/>
          <w:lang w:eastAsia="zh-CN"/>
        </w:rPr>
        <w:tab/>
        <w:t>Informacja o wymogu podania danych</w:t>
      </w:r>
    </w:p>
    <w:p w14:paraId="1F92F6E9" w14:textId="77777777" w:rsidR="00371CAD" w:rsidRPr="00D2052A" w:rsidRDefault="00371CAD" w:rsidP="00D2052A">
      <w:pPr>
        <w:suppressAutoHyphens/>
        <w:spacing w:before="120" w:after="60"/>
        <w:ind w:left="709" w:hanging="1"/>
        <w:jc w:val="both"/>
        <w:rPr>
          <w:sz w:val="22"/>
          <w:szCs w:val="22"/>
          <w:lang w:eastAsia="zh-CN"/>
        </w:rPr>
      </w:pPr>
      <w:r w:rsidRPr="00D2052A">
        <w:rPr>
          <w:bCs/>
          <w:iCs/>
          <w:sz w:val="22"/>
          <w:szCs w:val="22"/>
          <w:lang w:eastAsia="zh-CN"/>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4170AE1" w14:textId="3C612BA2" w:rsidR="00371CAD" w:rsidRPr="00D2052A" w:rsidRDefault="00371CAD" w:rsidP="00D2052A">
      <w:pPr>
        <w:suppressAutoHyphens/>
        <w:spacing w:before="120" w:after="60"/>
        <w:jc w:val="both"/>
        <w:rPr>
          <w:sz w:val="22"/>
          <w:szCs w:val="22"/>
          <w:lang w:eastAsia="zh-CN"/>
        </w:rPr>
      </w:pPr>
      <w:r w:rsidRPr="00D2052A">
        <w:rPr>
          <w:b/>
          <w:iCs/>
          <w:sz w:val="22"/>
          <w:szCs w:val="22"/>
          <w:lang w:eastAsia="zh-CN"/>
        </w:rPr>
        <w:t>3.9</w:t>
      </w:r>
      <w:r w:rsidR="005B0F5B" w:rsidRPr="00D2052A">
        <w:rPr>
          <w:b/>
          <w:iCs/>
          <w:sz w:val="22"/>
          <w:szCs w:val="22"/>
          <w:lang w:eastAsia="zh-CN"/>
        </w:rPr>
        <w:t>.</w:t>
      </w:r>
      <w:r w:rsidRPr="00D2052A">
        <w:rPr>
          <w:bCs/>
          <w:iCs/>
          <w:sz w:val="22"/>
          <w:szCs w:val="22"/>
          <w:lang w:eastAsia="zh-CN"/>
        </w:rPr>
        <w:t xml:space="preserve"> </w:t>
      </w:r>
      <w:r w:rsidR="003717D3" w:rsidRPr="00D2052A">
        <w:rPr>
          <w:bCs/>
          <w:iCs/>
          <w:sz w:val="22"/>
          <w:szCs w:val="22"/>
          <w:lang w:eastAsia="zh-CN"/>
        </w:rPr>
        <w:t xml:space="preserve">  </w:t>
      </w:r>
      <w:r w:rsidRPr="00D2052A">
        <w:rPr>
          <w:bCs/>
          <w:iCs/>
          <w:sz w:val="22"/>
          <w:szCs w:val="22"/>
          <w:lang w:eastAsia="zh-CN"/>
        </w:rPr>
        <w:t>Decyzje podejmowane w sposób zautomatyzowany</w:t>
      </w:r>
    </w:p>
    <w:p w14:paraId="63094974" w14:textId="77777777" w:rsidR="00371CAD" w:rsidRPr="00D2052A" w:rsidRDefault="00371CAD" w:rsidP="00D2052A">
      <w:pPr>
        <w:suppressAutoHyphens/>
        <w:spacing w:before="120" w:after="60"/>
        <w:ind w:left="567"/>
        <w:jc w:val="both"/>
        <w:rPr>
          <w:sz w:val="22"/>
          <w:szCs w:val="22"/>
          <w:lang w:eastAsia="zh-CN"/>
        </w:rPr>
      </w:pPr>
      <w:r w:rsidRPr="00D2052A">
        <w:rPr>
          <w:bCs/>
          <w:iCs/>
          <w:sz w:val="22"/>
          <w:szCs w:val="22"/>
          <w:lang w:eastAsia="zh-CN"/>
        </w:rPr>
        <w:t>Szpital nie będzie stosował wobec Pani/Pana zautomatyzowanego podejmowania decyzji, w tym  profilowania.</w:t>
      </w:r>
    </w:p>
    <w:p w14:paraId="7653E0AC" w14:textId="77777777" w:rsidR="00371CAD" w:rsidRPr="00D2052A" w:rsidRDefault="00371CAD" w:rsidP="00D2052A">
      <w:pPr>
        <w:suppressAutoHyphens/>
        <w:spacing w:before="360" w:after="120"/>
        <w:ind w:left="567" w:hanging="567"/>
        <w:jc w:val="both"/>
        <w:rPr>
          <w:sz w:val="22"/>
          <w:szCs w:val="22"/>
          <w:lang w:eastAsia="zh-CN"/>
        </w:rPr>
      </w:pPr>
      <w:r w:rsidRPr="00D2052A">
        <w:rPr>
          <w:b/>
          <w:caps/>
          <w:kern w:val="2"/>
          <w:sz w:val="22"/>
          <w:szCs w:val="22"/>
          <w:lang w:eastAsia="zh-CN"/>
        </w:rPr>
        <w:t>3.10</w:t>
      </w:r>
      <w:r w:rsidR="005B0F5B" w:rsidRPr="00D2052A">
        <w:rPr>
          <w:bCs/>
          <w:caps/>
          <w:kern w:val="2"/>
          <w:sz w:val="22"/>
          <w:szCs w:val="22"/>
          <w:lang w:eastAsia="zh-CN"/>
        </w:rPr>
        <w:t>.</w:t>
      </w:r>
      <w:r w:rsidRPr="00D2052A">
        <w:rPr>
          <w:bCs/>
          <w:caps/>
          <w:kern w:val="2"/>
          <w:sz w:val="22"/>
          <w:szCs w:val="22"/>
          <w:lang w:eastAsia="zh-CN"/>
        </w:rPr>
        <w:t xml:space="preserve"> w</w:t>
      </w:r>
      <w:r w:rsidRPr="00D2052A">
        <w:rPr>
          <w:bCs/>
          <w:kern w:val="2"/>
          <w:sz w:val="22"/>
          <w:szCs w:val="22"/>
          <w:lang w:eastAsia="zh-CN"/>
        </w:rPr>
        <w:t xml:space="preserve">ykonawca w ofercie składa oświadczenie o wypełnieniu obowiązków informacyjnych  przewidzianych w art. 13 i art. 14 RODO zgodnie z wzorem formularza ofertowego. </w:t>
      </w:r>
    </w:p>
    <w:p w14:paraId="0ADF1827" w14:textId="77777777" w:rsidR="00371CAD" w:rsidRPr="00D2052A" w:rsidRDefault="00371CAD" w:rsidP="00D2052A">
      <w:pPr>
        <w:suppressAutoHyphens/>
        <w:spacing w:before="120" w:after="60"/>
        <w:jc w:val="both"/>
        <w:rPr>
          <w:sz w:val="22"/>
          <w:szCs w:val="22"/>
          <w:lang w:eastAsia="zh-CN"/>
        </w:rPr>
      </w:pPr>
      <w:r w:rsidRPr="00D2052A">
        <w:rPr>
          <w:bCs/>
          <w:iCs/>
          <w:sz w:val="22"/>
          <w:szCs w:val="22"/>
          <w:lang w:eastAsia="zh-CN"/>
        </w:rPr>
        <w:lastRenderedPageBreak/>
        <w:t>Wyjaśnienie:</w:t>
      </w:r>
    </w:p>
    <w:p w14:paraId="2BAE58C6" w14:textId="77777777" w:rsidR="00371CAD" w:rsidRPr="00D2052A" w:rsidRDefault="00371CAD" w:rsidP="00D2052A">
      <w:pPr>
        <w:suppressAutoHyphens/>
        <w:spacing w:before="120" w:after="60"/>
        <w:jc w:val="both"/>
        <w:rPr>
          <w:sz w:val="22"/>
          <w:szCs w:val="22"/>
          <w:lang w:eastAsia="zh-CN"/>
        </w:rPr>
      </w:pPr>
      <w:r w:rsidRPr="00D2052A">
        <w:rPr>
          <w:b/>
          <w:bCs/>
          <w:iCs/>
          <w:sz w:val="22"/>
          <w:szCs w:val="22"/>
          <w:lang w:eastAsia="zh-CN"/>
        </w:rPr>
        <w:t>*</w:t>
      </w:r>
      <w:r w:rsidR="003E336D" w:rsidRPr="00D2052A">
        <w:rPr>
          <w:bCs/>
          <w:iCs/>
          <w:sz w:val="22"/>
          <w:szCs w:val="22"/>
          <w:lang w:eastAsia="zh-CN"/>
        </w:rPr>
        <w:t xml:space="preserve"> </w:t>
      </w:r>
      <w:r w:rsidRPr="00D2052A">
        <w:rPr>
          <w:bCs/>
          <w:iCs/>
          <w:sz w:val="22"/>
          <w:szCs w:val="22"/>
          <w:lang w:eastAsia="zh-CN"/>
        </w:rPr>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5A907E24" w14:textId="77777777" w:rsidR="00371CAD" w:rsidRPr="00D2052A" w:rsidRDefault="00371CAD" w:rsidP="00D2052A">
      <w:pPr>
        <w:pStyle w:val="Tekstpodstawowywcity"/>
        <w:ind w:left="426" w:firstLine="5"/>
        <w:jc w:val="both"/>
        <w:rPr>
          <w:bCs/>
          <w:iCs/>
          <w:sz w:val="22"/>
          <w:szCs w:val="22"/>
          <w:lang w:eastAsia="zh-CN"/>
        </w:rPr>
      </w:pPr>
      <w:r w:rsidRPr="00D2052A">
        <w:rPr>
          <w:b/>
          <w:bCs/>
          <w:iCs/>
          <w:sz w:val="22"/>
          <w:szCs w:val="22"/>
          <w:lang w:eastAsia="zh-CN"/>
        </w:rPr>
        <w:t xml:space="preserve">** </w:t>
      </w:r>
      <w:r w:rsidRPr="00D2052A">
        <w:rPr>
          <w:bCs/>
          <w:iCs/>
          <w:sz w:val="22"/>
          <w:szCs w:val="22"/>
          <w:lang w:eastAsia="zh-CN"/>
        </w:rPr>
        <w:tab/>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0245028" w14:textId="77777777" w:rsidR="00335960" w:rsidRPr="00D2052A" w:rsidRDefault="00335960" w:rsidP="00D2052A">
      <w:pPr>
        <w:pStyle w:val="Nagwek1"/>
        <w:rPr>
          <w:sz w:val="22"/>
          <w:szCs w:val="22"/>
        </w:rPr>
      </w:pPr>
      <w:bookmarkStart w:id="3" w:name="_Toc258314244"/>
      <w:bookmarkStart w:id="4" w:name="_Toc258314246"/>
      <w:r w:rsidRPr="00D2052A">
        <w:rPr>
          <w:sz w:val="22"/>
          <w:szCs w:val="22"/>
        </w:rPr>
        <w:t>Opis przedmiotu zamówienia</w:t>
      </w:r>
      <w:bookmarkEnd w:id="3"/>
    </w:p>
    <w:p w14:paraId="08FDD188" w14:textId="1E7B8D27" w:rsidR="00335960" w:rsidRPr="00D2052A" w:rsidRDefault="00335960" w:rsidP="00D2052A">
      <w:pPr>
        <w:pStyle w:val="Nagwek2"/>
      </w:pPr>
      <w:r w:rsidRPr="00D2052A">
        <w:t xml:space="preserve">Przedmiot zamówienia został szczegółowo opisany w załączonym opisie przedmiotu zamówienia stanowiącym </w:t>
      </w:r>
      <w:r w:rsidRPr="00D2052A">
        <w:rPr>
          <w:b/>
          <w:i/>
          <w:iCs w:val="0"/>
        </w:rPr>
        <w:t>Załącznik nr 1</w:t>
      </w:r>
      <w:r w:rsidRPr="00D2052A">
        <w:t xml:space="preserve"> do niniejszej Specyfikacji  Warunków Zamówienia. Opis ten należy odczytywać wraz z ewentualnymi zmianami treści specyfikacji, będącymi np. wynikiem udzielonych odpowiedzi na zapytania Wykonawców.</w:t>
      </w:r>
    </w:p>
    <w:p w14:paraId="7160547F" w14:textId="2121AACF" w:rsidR="00BC29F3" w:rsidRPr="00D2052A" w:rsidRDefault="00335960" w:rsidP="00BC29F3">
      <w:pPr>
        <w:pStyle w:val="Nagwek2"/>
      </w:pPr>
      <w:r w:rsidRPr="00D2052A">
        <w:t>Zamawiający zastrzega sobie prawo zwrócenia się do wykonawców na etapie badania i oceny ofert, a także w trakcie trwania umowy o przedłożenie charakterystyk oferowanych produktów</w:t>
      </w:r>
      <w:r w:rsidR="00E971B3" w:rsidRPr="00D2052A">
        <w:t xml:space="preserve"> </w:t>
      </w:r>
      <w:r w:rsidRPr="00D2052A">
        <w:t>oraz dokumentów dopuszczających do obrotu i używania na terenie Polski oferowanych produktów.</w:t>
      </w:r>
    </w:p>
    <w:p w14:paraId="5AAE5A52" w14:textId="77777777" w:rsidR="00335960" w:rsidRPr="00D2052A" w:rsidRDefault="00335960" w:rsidP="00D2052A">
      <w:pPr>
        <w:pStyle w:val="Nagwek2"/>
      </w:pPr>
      <w:r w:rsidRPr="00D2052A">
        <w:t>Zamawiający dopuszcza składanie ofert częściowych, gdzie część (zadanie) stanowi:</w:t>
      </w:r>
    </w:p>
    <w:p w14:paraId="6DCBE1FD" w14:textId="77777777" w:rsidR="00335960" w:rsidRPr="00D2052A" w:rsidRDefault="00335960" w:rsidP="00D2052A">
      <w:pPr>
        <w:pStyle w:val="Nagwek2"/>
        <w:numPr>
          <w:ilvl w:val="0"/>
          <w:numId w:val="0"/>
        </w:numPr>
        <w:ind w:left="570"/>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7796"/>
      </w:tblGrid>
      <w:tr w:rsidR="00335960" w:rsidRPr="00D2052A" w14:paraId="79F3C112" w14:textId="77777777" w:rsidTr="000F0971">
        <w:trPr>
          <w:trHeight w:val="309"/>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99DD2" w14:textId="3026F04A" w:rsidR="00335960" w:rsidRPr="00D2052A" w:rsidRDefault="00335960" w:rsidP="00D2052A">
            <w:pPr>
              <w:pStyle w:val="Tekstpodstawowy"/>
              <w:jc w:val="center"/>
              <w:rPr>
                <w:b/>
                <w:sz w:val="22"/>
                <w:szCs w:val="22"/>
              </w:rPr>
            </w:pPr>
            <w:r w:rsidRPr="00D2052A">
              <w:rPr>
                <w:b/>
                <w:sz w:val="22"/>
                <w:szCs w:val="22"/>
              </w:rPr>
              <w:t xml:space="preserve">Zadanie częściowe </w:t>
            </w:r>
          </w:p>
        </w:tc>
        <w:tc>
          <w:tcPr>
            <w:tcW w:w="77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186552" w14:textId="77777777" w:rsidR="00335960" w:rsidRPr="00D2052A" w:rsidRDefault="00335960" w:rsidP="00D2052A">
            <w:pPr>
              <w:pStyle w:val="Tekstpodstawowy"/>
              <w:jc w:val="center"/>
              <w:rPr>
                <w:b/>
                <w:sz w:val="22"/>
                <w:szCs w:val="22"/>
              </w:rPr>
            </w:pPr>
            <w:r w:rsidRPr="00D2052A">
              <w:rPr>
                <w:b/>
                <w:sz w:val="22"/>
                <w:szCs w:val="22"/>
              </w:rPr>
              <w:t>Opis:</w:t>
            </w:r>
          </w:p>
        </w:tc>
      </w:tr>
      <w:tr w:rsidR="00335960" w:rsidRPr="00D2052A" w14:paraId="6DB623AD" w14:textId="77777777" w:rsidTr="000F0971">
        <w:trPr>
          <w:jc w:val="center"/>
        </w:trPr>
        <w:tc>
          <w:tcPr>
            <w:tcW w:w="1413" w:type="dxa"/>
            <w:tcBorders>
              <w:top w:val="single" w:sz="4" w:space="0" w:color="auto"/>
              <w:left w:val="single" w:sz="4" w:space="0" w:color="auto"/>
              <w:bottom w:val="single" w:sz="4" w:space="0" w:color="auto"/>
              <w:right w:val="single" w:sz="4" w:space="0" w:color="auto"/>
            </w:tcBorders>
            <w:hideMark/>
          </w:tcPr>
          <w:p w14:paraId="1742B7EB" w14:textId="77777777" w:rsidR="00335960" w:rsidRPr="00BC29F3" w:rsidRDefault="00335960" w:rsidP="00D2052A">
            <w:pPr>
              <w:pStyle w:val="Tekstpodstawowy"/>
              <w:jc w:val="center"/>
              <w:rPr>
                <w:sz w:val="20"/>
                <w:szCs w:val="20"/>
              </w:rPr>
            </w:pPr>
            <w:bookmarkStart w:id="5" w:name="_Hlk11749134"/>
            <w:r w:rsidRPr="00BC29F3">
              <w:rPr>
                <w:sz w:val="20"/>
                <w:szCs w:val="20"/>
              </w:rPr>
              <w:t>1</w:t>
            </w:r>
          </w:p>
        </w:tc>
        <w:tc>
          <w:tcPr>
            <w:tcW w:w="7796" w:type="dxa"/>
            <w:tcBorders>
              <w:top w:val="single" w:sz="4" w:space="0" w:color="auto"/>
              <w:left w:val="single" w:sz="4" w:space="0" w:color="auto"/>
              <w:bottom w:val="single" w:sz="4" w:space="0" w:color="auto"/>
              <w:right w:val="single" w:sz="4" w:space="0" w:color="auto"/>
            </w:tcBorders>
            <w:hideMark/>
          </w:tcPr>
          <w:p w14:paraId="0AD09261" w14:textId="54018EDB" w:rsidR="00EC6A77" w:rsidRPr="00BC29F3" w:rsidRDefault="00EC6A77" w:rsidP="00D2052A">
            <w:pPr>
              <w:pStyle w:val="Tekstpodstawowy"/>
              <w:ind w:left="3" w:hanging="3"/>
              <w:rPr>
                <w:b/>
                <w:bCs/>
                <w:sz w:val="20"/>
                <w:szCs w:val="20"/>
              </w:rPr>
            </w:pPr>
            <w:r w:rsidRPr="00BC29F3">
              <w:rPr>
                <w:b/>
                <w:bCs/>
                <w:sz w:val="20"/>
                <w:szCs w:val="20"/>
              </w:rPr>
              <w:t xml:space="preserve">Pakiet 1 - </w:t>
            </w:r>
            <w:r w:rsidR="00BC29F3" w:rsidRPr="00BC29F3">
              <w:rPr>
                <w:b/>
                <w:bCs/>
                <w:sz w:val="20"/>
                <w:szCs w:val="20"/>
              </w:rPr>
              <w:t>Przeciwdrobnoustrojowe preparaty do odkażania, oczyszczania i płukania ran</w:t>
            </w:r>
          </w:p>
          <w:p w14:paraId="25F645B2" w14:textId="7F41651A" w:rsidR="00335960" w:rsidRPr="00BC29F3" w:rsidRDefault="00335960" w:rsidP="00D2052A">
            <w:pPr>
              <w:pStyle w:val="Tekstpodstawowy"/>
              <w:ind w:left="3" w:hanging="3"/>
              <w:rPr>
                <w:b/>
                <w:sz w:val="20"/>
                <w:szCs w:val="20"/>
              </w:rPr>
            </w:pPr>
            <w:r w:rsidRPr="00BC29F3">
              <w:rPr>
                <w:b/>
                <w:sz w:val="20"/>
                <w:szCs w:val="20"/>
              </w:rPr>
              <w:t xml:space="preserve">Wspólny Słownik Zamówień CPV: </w:t>
            </w:r>
            <w:r w:rsidRPr="00BC29F3">
              <w:rPr>
                <w:sz w:val="20"/>
                <w:szCs w:val="20"/>
              </w:rPr>
              <w:t xml:space="preserve">33631600-8- Środki antyseptyczne </w:t>
            </w:r>
            <w:r w:rsidRPr="00BC29F3">
              <w:rPr>
                <w:sz w:val="20"/>
                <w:szCs w:val="20"/>
              </w:rPr>
              <w:br/>
              <w:t>i dezynfekcyjne</w:t>
            </w:r>
          </w:p>
          <w:p w14:paraId="73DC83B8" w14:textId="77777777" w:rsidR="00335960" w:rsidRPr="00BC29F3" w:rsidRDefault="00335960" w:rsidP="00D2052A">
            <w:pPr>
              <w:pStyle w:val="Tekstpodstawowy"/>
              <w:ind w:left="567" w:hanging="567"/>
              <w:rPr>
                <w:sz w:val="20"/>
                <w:szCs w:val="20"/>
              </w:rPr>
            </w:pPr>
            <w:r w:rsidRPr="00BC29F3">
              <w:rPr>
                <w:b/>
                <w:sz w:val="20"/>
                <w:szCs w:val="20"/>
              </w:rPr>
              <w:t xml:space="preserve">Opis: </w:t>
            </w:r>
            <w:r w:rsidRPr="00BC29F3">
              <w:rPr>
                <w:sz w:val="20"/>
                <w:szCs w:val="20"/>
              </w:rPr>
              <w:t>według załącznika nr 1 do SWZ</w:t>
            </w:r>
          </w:p>
        </w:tc>
      </w:tr>
      <w:tr w:rsidR="00335960" w:rsidRPr="00D2052A" w14:paraId="4AECC3C5" w14:textId="77777777" w:rsidTr="000F0971">
        <w:trPr>
          <w:trHeight w:val="185"/>
          <w:jc w:val="center"/>
        </w:trPr>
        <w:tc>
          <w:tcPr>
            <w:tcW w:w="1413" w:type="dxa"/>
            <w:tcBorders>
              <w:top w:val="single" w:sz="4" w:space="0" w:color="auto"/>
              <w:left w:val="single" w:sz="4" w:space="0" w:color="auto"/>
              <w:bottom w:val="single" w:sz="4" w:space="0" w:color="auto"/>
              <w:right w:val="single" w:sz="4" w:space="0" w:color="auto"/>
            </w:tcBorders>
            <w:hideMark/>
          </w:tcPr>
          <w:p w14:paraId="7F838B2C" w14:textId="77777777" w:rsidR="00335960" w:rsidRPr="00BC29F3" w:rsidRDefault="00335960" w:rsidP="00D2052A">
            <w:pPr>
              <w:pStyle w:val="Tekstpodstawowy"/>
              <w:jc w:val="center"/>
              <w:rPr>
                <w:sz w:val="20"/>
                <w:szCs w:val="20"/>
              </w:rPr>
            </w:pPr>
            <w:r w:rsidRPr="00BC29F3">
              <w:rPr>
                <w:sz w:val="20"/>
                <w:szCs w:val="20"/>
              </w:rPr>
              <w:t>2</w:t>
            </w:r>
          </w:p>
        </w:tc>
        <w:tc>
          <w:tcPr>
            <w:tcW w:w="7796" w:type="dxa"/>
            <w:tcBorders>
              <w:top w:val="single" w:sz="4" w:space="0" w:color="auto"/>
              <w:left w:val="single" w:sz="4" w:space="0" w:color="auto"/>
              <w:bottom w:val="single" w:sz="4" w:space="0" w:color="auto"/>
              <w:right w:val="single" w:sz="4" w:space="0" w:color="auto"/>
            </w:tcBorders>
            <w:hideMark/>
          </w:tcPr>
          <w:p w14:paraId="25CA8256" w14:textId="04E4AE5B" w:rsidR="00EC6A77" w:rsidRPr="00BC29F3" w:rsidRDefault="00EC6A77" w:rsidP="00D2052A">
            <w:pPr>
              <w:pStyle w:val="Tekstpodstawowy"/>
              <w:ind w:left="3" w:hanging="3"/>
              <w:rPr>
                <w:b/>
                <w:bCs/>
                <w:sz w:val="20"/>
                <w:szCs w:val="20"/>
              </w:rPr>
            </w:pPr>
            <w:r w:rsidRPr="00BC29F3">
              <w:rPr>
                <w:b/>
                <w:bCs/>
                <w:sz w:val="20"/>
                <w:szCs w:val="20"/>
              </w:rPr>
              <w:t xml:space="preserve">Pakiet 2 - </w:t>
            </w:r>
            <w:r w:rsidR="00BC29F3" w:rsidRPr="00BC29F3">
              <w:rPr>
                <w:b/>
                <w:bCs/>
                <w:sz w:val="20"/>
                <w:szCs w:val="20"/>
              </w:rPr>
              <w:t>Preparat do dezynfekcji skóry przed zakładaniem wkłucia centralnego</w:t>
            </w:r>
          </w:p>
          <w:p w14:paraId="47B28053" w14:textId="1552D538" w:rsidR="00335960" w:rsidRPr="00BC29F3" w:rsidRDefault="00335960" w:rsidP="00D2052A">
            <w:pPr>
              <w:pStyle w:val="Tekstpodstawowy"/>
              <w:ind w:left="3" w:hanging="3"/>
              <w:rPr>
                <w:b/>
                <w:sz w:val="20"/>
                <w:szCs w:val="20"/>
              </w:rPr>
            </w:pPr>
            <w:r w:rsidRPr="00BC29F3">
              <w:rPr>
                <w:b/>
                <w:sz w:val="20"/>
                <w:szCs w:val="20"/>
              </w:rPr>
              <w:t xml:space="preserve">Wspólny Słownik Zamówień CPV: </w:t>
            </w:r>
            <w:r w:rsidRPr="00BC29F3">
              <w:rPr>
                <w:sz w:val="20"/>
                <w:szCs w:val="20"/>
              </w:rPr>
              <w:t xml:space="preserve">33631600-8- Środki antyseptyczne </w:t>
            </w:r>
            <w:r w:rsidRPr="00BC29F3">
              <w:rPr>
                <w:sz w:val="20"/>
                <w:szCs w:val="20"/>
              </w:rPr>
              <w:br/>
              <w:t>i dezynfekcyjne</w:t>
            </w:r>
          </w:p>
          <w:p w14:paraId="25F1DE60" w14:textId="77777777" w:rsidR="00335960" w:rsidRPr="00BC29F3" w:rsidRDefault="00335960" w:rsidP="00D2052A">
            <w:pPr>
              <w:pStyle w:val="Tekstpodstawowy"/>
              <w:ind w:left="567" w:hanging="567"/>
              <w:rPr>
                <w:sz w:val="20"/>
                <w:szCs w:val="20"/>
              </w:rPr>
            </w:pPr>
            <w:r w:rsidRPr="00BC29F3">
              <w:rPr>
                <w:b/>
                <w:sz w:val="20"/>
                <w:szCs w:val="20"/>
              </w:rPr>
              <w:t xml:space="preserve">Opis: </w:t>
            </w:r>
            <w:r w:rsidRPr="00BC29F3">
              <w:rPr>
                <w:sz w:val="20"/>
                <w:szCs w:val="20"/>
              </w:rPr>
              <w:t>według załącznika nr 1 do SWZ</w:t>
            </w:r>
          </w:p>
        </w:tc>
      </w:tr>
      <w:tr w:rsidR="00BC29F3" w:rsidRPr="00D2052A" w14:paraId="587FC5EF" w14:textId="77777777" w:rsidTr="000F0971">
        <w:trPr>
          <w:trHeight w:val="185"/>
          <w:jc w:val="center"/>
        </w:trPr>
        <w:tc>
          <w:tcPr>
            <w:tcW w:w="1413" w:type="dxa"/>
            <w:tcBorders>
              <w:top w:val="single" w:sz="4" w:space="0" w:color="auto"/>
              <w:left w:val="single" w:sz="4" w:space="0" w:color="auto"/>
              <w:bottom w:val="single" w:sz="4" w:space="0" w:color="auto"/>
              <w:right w:val="single" w:sz="4" w:space="0" w:color="auto"/>
            </w:tcBorders>
          </w:tcPr>
          <w:p w14:paraId="5728B890" w14:textId="38D9566A" w:rsidR="00BC29F3" w:rsidRPr="00BC29F3" w:rsidRDefault="00BC29F3" w:rsidP="00D2052A">
            <w:pPr>
              <w:pStyle w:val="Tekstpodstawowy"/>
              <w:jc w:val="center"/>
              <w:rPr>
                <w:sz w:val="20"/>
                <w:szCs w:val="20"/>
              </w:rPr>
            </w:pPr>
            <w:r w:rsidRPr="00BC29F3">
              <w:rPr>
                <w:sz w:val="20"/>
                <w:szCs w:val="20"/>
              </w:rPr>
              <w:t>3</w:t>
            </w:r>
          </w:p>
        </w:tc>
        <w:tc>
          <w:tcPr>
            <w:tcW w:w="7796" w:type="dxa"/>
            <w:tcBorders>
              <w:top w:val="single" w:sz="4" w:space="0" w:color="auto"/>
              <w:left w:val="single" w:sz="4" w:space="0" w:color="auto"/>
              <w:bottom w:val="single" w:sz="4" w:space="0" w:color="auto"/>
              <w:right w:val="single" w:sz="4" w:space="0" w:color="auto"/>
            </w:tcBorders>
          </w:tcPr>
          <w:p w14:paraId="698A0C85" w14:textId="77777777" w:rsidR="00BC29F3" w:rsidRPr="00BC29F3" w:rsidRDefault="00BC29F3" w:rsidP="00D2052A">
            <w:pPr>
              <w:pStyle w:val="Tekstpodstawowy"/>
              <w:ind w:left="3" w:hanging="3"/>
              <w:rPr>
                <w:b/>
                <w:bCs/>
                <w:sz w:val="20"/>
                <w:szCs w:val="20"/>
              </w:rPr>
            </w:pPr>
            <w:r w:rsidRPr="00BC29F3">
              <w:rPr>
                <w:b/>
                <w:bCs/>
                <w:sz w:val="20"/>
                <w:szCs w:val="20"/>
              </w:rPr>
              <w:t>Pakiet 3 – Odkażanie błon śluzowych przed zabiegami operacyjnymi</w:t>
            </w:r>
          </w:p>
          <w:p w14:paraId="700F34C9" w14:textId="77777777" w:rsidR="00BC29F3" w:rsidRPr="00BC29F3" w:rsidRDefault="00BC29F3" w:rsidP="00BC29F3">
            <w:pPr>
              <w:pStyle w:val="Tekstpodstawowy"/>
              <w:ind w:left="3" w:hanging="3"/>
              <w:rPr>
                <w:b/>
                <w:sz w:val="20"/>
                <w:szCs w:val="20"/>
              </w:rPr>
            </w:pPr>
            <w:r w:rsidRPr="00BC29F3">
              <w:rPr>
                <w:b/>
                <w:sz w:val="20"/>
                <w:szCs w:val="20"/>
              </w:rPr>
              <w:t xml:space="preserve">Wspólny Słownik Zamówień CPV: </w:t>
            </w:r>
            <w:r w:rsidRPr="00BC29F3">
              <w:rPr>
                <w:sz w:val="20"/>
                <w:szCs w:val="20"/>
              </w:rPr>
              <w:t xml:space="preserve">33631600-8- Środki antyseptyczne </w:t>
            </w:r>
            <w:r w:rsidRPr="00BC29F3">
              <w:rPr>
                <w:sz w:val="20"/>
                <w:szCs w:val="20"/>
              </w:rPr>
              <w:br/>
              <w:t>i dezynfekcyjne</w:t>
            </w:r>
          </w:p>
          <w:p w14:paraId="503D3DFC" w14:textId="1269077F" w:rsidR="00BC29F3" w:rsidRPr="00BC29F3" w:rsidRDefault="00BC29F3" w:rsidP="00BC29F3">
            <w:pPr>
              <w:pStyle w:val="Tekstpodstawowy"/>
              <w:ind w:left="3" w:hanging="3"/>
              <w:rPr>
                <w:b/>
                <w:bCs/>
                <w:sz w:val="20"/>
                <w:szCs w:val="20"/>
              </w:rPr>
            </w:pPr>
            <w:r w:rsidRPr="00BC29F3">
              <w:rPr>
                <w:b/>
                <w:sz w:val="20"/>
                <w:szCs w:val="20"/>
              </w:rPr>
              <w:t xml:space="preserve">Opis: </w:t>
            </w:r>
            <w:r w:rsidRPr="00BC29F3">
              <w:rPr>
                <w:sz w:val="20"/>
                <w:szCs w:val="20"/>
              </w:rPr>
              <w:t>według załącznika nr 1 do SWZ</w:t>
            </w:r>
          </w:p>
        </w:tc>
      </w:tr>
      <w:tr w:rsidR="00BC29F3" w:rsidRPr="00D2052A" w14:paraId="4F74B271" w14:textId="77777777" w:rsidTr="000F0971">
        <w:trPr>
          <w:trHeight w:val="185"/>
          <w:jc w:val="center"/>
        </w:trPr>
        <w:tc>
          <w:tcPr>
            <w:tcW w:w="1413" w:type="dxa"/>
            <w:tcBorders>
              <w:top w:val="single" w:sz="4" w:space="0" w:color="auto"/>
              <w:left w:val="single" w:sz="4" w:space="0" w:color="auto"/>
              <w:bottom w:val="single" w:sz="4" w:space="0" w:color="auto"/>
              <w:right w:val="single" w:sz="4" w:space="0" w:color="auto"/>
            </w:tcBorders>
          </w:tcPr>
          <w:p w14:paraId="4CB7AF45" w14:textId="4AEE719E" w:rsidR="00BC29F3" w:rsidRPr="00BC29F3" w:rsidRDefault="00BC29F3" w:rsidP="00D2052A">
            <w:pPr>
              <w:pStyle w:val="Tekstpodstawowy"/>
              <w:jc w:val="center"/>
              <w:rPr>
                <w:sz w:val="20"/>
                <w:szCs w:val="20"/>
              </w:rPr>
            </w:pPr>
            <w:r w:rsidRPr="00BC29F3">
              <w:rPr>
                <w:sz w:val="20"/>
                <w:szCs w:val="20"/>
              </w:rPr>
              <w:t>4</w:t>
            </w:r>
          </w:p>
        </w:tc>
        <w:tc>
          <w:tcPr>
            <w:tcW w:w="7796" w:type="dxa"/>
            <w:tcBorders>
              <w:top w:val="single" w:sz="4" w:space="0" w:color="auto"/>
              <w:left w:val="single" w:sz="4" w:space="0" w:color="auto"/>
              <w:bottom w:val="single" w:sz="4" w:space="0" w:color="auto"/>
              <w:right w:val="single" w:sz="4" w:space="0" w:color="auto"/>
            </w:tcBorders>
          </w:tcPr>
          <w:p w14:paraId="59438A20" w14:textId="77777777" w:rsidR="00BC29F3" w:rsidRPr="00BC29F3" w:rsidRDefault="00BC29F3" w:rsidP="00D2052A">
            <w:pPr>
              <w:pStyle w:val="Tekstpodstawowy"/>
              <w:ind w:left="3" w:hanging="3"/>
              <w:rPr>
                <w:b/>
                <w:bCs/>
                <w:sz w:val="20"/>
                <w:szCs w:val="20"/>
              </w:rPr>
            </w:pPr>
            <w:r w:rsidRPr="00BC29F3">
              <w:rPr>
                <w:b/>
                <w:bCs/>
                <w:sz w:val="20"/>
                <w:szCs w:val="20"/>
              </w:rPr>
              <w:t xml:space="preserve">Pakiet 4 - Preparaty do dezynfekcji ran i błon śluzowych   </w:t>
            </w:r>
          </w:p>
          <w:p w14:paraId="6B35314B" w14:textId="77777777" w:rsidR="00BC29F3" w:rsidRPr="00BC29F3" w:rsidRDefault="00BC29F3" w:rsidP="00BC29F3">
            <w:pPr>
              <w:pStyle w:val="Tekstpodstawowy"/>
              <w:ind w:left="3" w:hanging="3"/>
              <w:rPr>
                <w:b/>
                <w:sz w:val="20"/>
                <w:szCs w:val="20"/>
              </w:rPr>
            </w:pPr>
            <w:r w:rsidRPr="00BC29F3">
              <w:rPr>
                <w:b/>
                <w:sz w:val="20"/>
                <w:szCs w:val="20"/>
              </w:rPr>
              <w:t xml:space="preserve">Wspólny Słownik Zamówień CPV: </w:t>
            </w:r>
            <w:r w:rsidRPr="00BC29F3">
              <w:rPr>
                <w:sz w:val="20"/>
                <w:szCs w:val="20"/>
              </w:rPr>
              <w:t xml:space="preserve">33631600-8- Środki antyseptyczne </w:t>
            </w:r>
            <w:r w:rsidRPr="00BC29F3">
              <w:rPr>
                <w:sz w:val="20"/>
                <w:szCs w:val="20"/>
              </w:rPr>
              <w:br/>
              <w:t>i dezynfekcyjne</w:t>
            </w:r>
          </w:p>
          <w:p w14:paraId="3DCBD344" w14:textId="72B0EFB2" w:rsidR="00BC29F3" w:rsidRPr="00BC29F3" w:rsidRDefault="00BC29F3" w:rsidP="00BC29F3">
            <w:pPr>
              <w:pStyle w:val="Tekstpodstawowy"/>
              <w:ind w:left="3" w:hanging="3"/>
              <w:rPr>
                <w:b/>
                <w:bCs/>
                <w:sz w:val="20"/>
                <w:szCs w:val="20"/>
              </w:rPr>
            </w:pPr>
            <w:r w:rsidRPr="00BC29F3">
              <w:rPr>
                <w:b/>
                <w:sz w:val="20"/>
                <w:szCs w:val="20"/>
              </w:rPr>
              <w:t xml:space="preserve">Opis: </w:t>
            </w:r>
            <w:r w:rsidRPr="00BC29F3">
              <w:rPr>
                <w:sz w:val="20"/>
                <w:szCs w:val="20"/>
              </w:rPr>
              <w:t>według załącznika nr 1 do SWZ</w:t>
            </w:r>
          </w:p>
        </w:tc>
      </w:tr>
      <w:tr w:rsidR="00BC29F3" w:rsidRPr="00D2052A" w14:paraId="760BC6CF" w14:textId="77777777" w:rsidTr="000F0971">
        <w:trPr>
          <w:trHeight w:val="185"/>
          <w:jc w:val="center"/>
        </w:trPr>
        <w:tc>
          <w:tcPr>
            <w:tcW w:w="1413" w:type="dxa"/>
            <w:tcBorders>
              <w:top w:val="single" w:sz="4" w:space="0" w:color="auto"/>
              <w:left w:val="single" w:sz="4" w:space="0" w:color="auto"/>
              <w:bottom w:val="single" w:sz="4" w:space="0" w:color="auto"/>
              <w:right w:val="single" w:sz="4" w:space="0" w:color="auto"/>
            </w:tcBorders>
          </w:tcPr>
          <w:p w14:paraId="27B9231D" w14:textId="3CD6E384" w:rsidR="00BC29F3" w:rsidRPr="00BC29F3" w:rsidRDefault="00BC29F3" w:rsidP="00D2052A">
            <w:pPr>
              <w:pStyle w:val="Tekstpodstawowy"/>
              <w:jc w:val="center"/>
              <w:rPr>
                <w:sz w:val="20"/>
                <w:szCs w:val="20"/>
              </w:rPr>
            </w:pPr>
            <w:r w:rsidRPr="00BC29F3">
              <w:rPr>
                <w:sz w:val="20"/>
                <w:szCs w:val="20"/>
              </w:rPr>
              <w:t>5</w:t>
            </w:r>
          </w:p>
        </w:tc>
        <w:tc>
          <w:tcPr>
            <w:tcW w:w="7796" w:type="dxa"/>
            <w:tcBorders>
              <w:top w:val="single" w:sz="4" w:space="0" w:color="auto"/>
              <w:left w:val="single" w:sz="4" w:space="0" w:color="auto"/>
              <w:bottom w:val="single" w:sz="4" w:space="0" w:color="auto"/>
              <w:right w:val="single" w:sz="4" w:space="0" w:color="auto"/>
            </w:tcBorders>
          </w:tcPr>
          <w:p w14:paraId="5B9CE6FA" w14:textId="77777777" w:rsidR="00BC29F3" w:rsidRPr="00BC29F3" w:rsidRDefault="00BC29F3" w:rsidP="00D2052A">
            <w:pPr>
              <w:pStyle w:val="Tekstpodstawowy"/>
              <w:ind w:left="3" w:hanging="3"/>
              <w:rPr>
                <w:b/>
                <w:bCs/>
                <w:sz w:val="20"/>
                <w:szCs w:val="20"/>
              </w:rPr>
            </w:pPr>
            <w:r w:rsidRPr="00BC29F3">
              <w:rPr>
                <w:b/>
                <w:bCs/>
                <w:sz w:val="20"/>
                <w:szCs w:val="20"/>
              </w:rPr>
              <w:t>Pakiet 5 – Preparat do dezynfekcji rąk w woreczkach</w:t>
            </w:r>
          </w:p>
          <w:p w14:paraId="56D95CFE" w14:textId="77777777" w:rsidR="00BC29F3" w:rsidRPr="00BC29F3" w:rsidRDefault="00BC29F3" w:rsidP="00BC29F3">
            <w:pPr>
              <w:pStyle w:val="Tekstpodstawowy"/>
              <w:ind w:left="3" w:hanging="3"/>
              <w:rPr>
                <w:b/>
                <w:sz w:val="20"/>
                <w:szCs w:val="20"/>
              </w:rPr>
            </w:pPr>
            <w:r w:rsidRPr="00BC29F3">
              <w:rPr>
                <w:b/>
                <w:sz w:val="20"/>
                <w:szCs w:val="20"/>
              </w:rPr>
              <w:t xml:space="preserve">Wspólny Słownik Zamówień CPV: </w:t>
            </w:r>
            <w:r w:rsidRPr="00BC29F3">
              <w:rPr>
                <w:sz w:val="20"/>
                <w:szCs w:val="20"/>
              </w:rPr>
              <w:t xml:space="preserve">33631600-8- Środki antyseptyczne </w:t>
            </w:r>
            <w:r w:rsidRPr="00BC29F3">
              <w:rPr>
                <w:sz w:val="20"/>
                <w:szCs w:val="20"/>
              </w:rPr>
              <w:br/>
              <w:t>i dezynfekcyjne</w:t>
            </w:r>
          </w:p>
          <w:p w14:paraId="0484CF27" w14:textId="6BD1646C" w:rsidR="00BC29F3" w:rsidRPr="00BC29F3" w:rsidRDefault="00BC29F3" w:rsidP="00BC29F3">
            <w:pPr>
              <w:pStyle w:val="Tekstpodstawowy"/>
              <w:ind w:left="3" w:hanging="3"/>
              <w:rPr>
                <w:b/>
                <w:bCs/>
                <w:sz w:val="20"/>
                <w:szCs w:val="20"/>
              </w:rPr>
            </w:pPr>
            <w:r w:rsidRPr="00BC29F3">
              <w:rPr>
                <w:b/>
                <w:sz w:val="20"/>
                <w:szCs w:val="20"/>
              </w:rPr>
              <w:t xml:space="preserve">Opis: </w:t>
            </w:r>
            <w:r w:rsidRPr="00BC29F3">
              <w:rPr>
                <w:sz w:val="20"/>
                <w:szCs w:val="20"/>
              </w:rPr>
              <w:t>według załącznika nr 1 do SWZ</w:t>
            </w:r>
          </w:p>
        </w:tc>
      </w:tr>
      <w:tr w:rsidR="00BC29F3" w:rsidRPr="00D2052A" w14:paraId="55B4352F" w14:textId="77777777" w:rsidTr="000F0971">
        <w:trPr>
          <w:trHeight w:val="185"/>
          <w:jc w:val="center"/>
        </w:trPr>
        <w:tc>
          <w:tcPr>
            <w:tcW w:w="1413" w:type="dxa"/>
            <w:tcBorders>
              <w:top w:val="single" w:sz="4" w:space="0" w:color="auto"/>
              <w:left w:val="single" w:sz="4" w:space="0" w:color="auto"/>
              <w:bottom w:val="single" w:sz="4" w:space="0" w:color="auto"/>
              <w:right w:val="single" w:sz="4" w:space="0" w:color="auto"/>
            </w:tcBorders>
          </w:tcPr>
          <w:p w14:paraId="486448C4" w14:textId="7D6935F2" w:rsidR="00BC29F3" w:rsidRPr="00BC29F3" w:rsidRDefault="00BC29F3" w:rsidP="00D2052A">
            <w:pPr>
              <w:pStyle w:val="Tekstpodstawowy"/>
              <w:jc w:val="center"/>
              <w:rPr>
                <w:sz w:val="20"/>
                <w:szCs w:val="20"/>
              </w:rPr>
            </w:pPr>
            <w:r w:rsidRPr="00BC29F3">
              <w:rPr>
                <w:sz w:val="20"/>
                <w:szCs w:val="20"/>
              </w:rPr>
              <w:t>6</w:t>
            </w:r>
          </w:p>
        </w:tc>
        <w:tc>
          <w:tcPr>
            <w:tcW w:w="7796" w:type="dxa"/>
            <w:tcBorders>
              <w:top w:val="single" w:sz="4" w:space="0" w:color="auto"/>
              <w:left w:val="single" w:sz="4" w:space="0" w:color="auto"/>
              <w:bottom w:val="single" w:sz="4" w:space="0" w:color="auto"/>
              <w:right w:val="single" w:sz="4" w:space="0" w:color="auto"/>
            </w:tcBorders>
          </w:tcPr>
          <w:p w14:paraId="14A8DBE5" w14:textId="77777777" w:rsidR="00BC29F3" w:rsidRPr="00BC29F3" w:rsidRDefault="00BC29F3" w:rsidP="00D2052A">
            <w:pPr>
              <w:pStyle w:val="Tekstpodstawowy"/>
              <w:ind w:left="3" w:hanging="3"/>
              <w:rPr>
                <w:b/>
                <w:bCs/>
                <w:sz w:val="20"/>
                <w:szCs w:val="20"/>
              </w:rPr>
            </w:pPr>
            <w:r w:rsidRPr="00BC29F3">
              <w:rPr>
                <w:b/>
                <w:bCs/>
                <w:sz w:val="20"/>
                <w:szCs w:val="20"/>
              </w:rPr>
              <w:t xml:space="preserve">Pakiet 6 - Płyn antyseptyczny do mycia ciała   </w:t>
            </w:r>
          </w:p>
          <w:p w14:paraId="5AD761A9" w14:textId="77777777" w:rsidR="00BC29F3" w:rsidRPr="00BC29F3" w:rsidRDefault="00BC29F3" w:rsidP="00BC29F3">
            <w:pPr>
              <w:pStyle w:val="Tekstpodstawowy"/>
              <w:ind w:left="3" w:hanging="3"/>
              <w:rPr>
                <w:b/>
                <w:sz w:val="20"/>
                <w:szCs w:val="20"/>
              </w:rPr>
            </w:pPr>
            <w:r w:rsidRPr="00BC29F3">
              <w:rPr>
                <w:b/>
                <w:sz w:val="20"/>
                <w:szCs w:val="20"/>
              </w:rPr>
              <w:t xml:space="preserve">Wspólny Słownik Zamówień CPV: </w:t>
            </w:r>
            <w:r w:rsidRPr="00BC29F3">
              <w:rPr>
                <w:sz w:val="20"/>
                <w:szCs w:val="20"/>
              </w:rPr>
              <w:t xml:space="preserve">33631600-8- Środki antyseptyczne </w:t>
            </w:r>
            <w:r w:rsidRPr="00BC29F3">
              <w:rPr>
                <w:sz w:val="20"/>
                <w:szCs w:val="20"/>
              </w:rPr>
              <w:br/>
              <w:t>i dezynfekcyjne</w:t>
            </w:r>
          </w:p>
          <w:p w14:paraId="4A4860BE" w14:textId="13CA8968" w:rsidR="00BC29F3" w:rsidRPr="00BC29F3" w:rsidRDefault="00BC29F3" w:rsidP="00BC29F3">
            <w:pPr>
              <w:pStyle w:val="Tekstpodstawowy"/>
              <w:ind w:left="3" w:hanging="3"/>
              <w:rPr>
                <w:b/>
                <w:bCs/>
                <w:sz w:val="20"/>
                <w:szCs w:val="20"/>
              </w:rPr>
            </w:pPr>
            <w:r w:rsidRPr="00BC29F3">
              <w:rPr>
                <w:b/>
                <w:sz w:val="20"/>
                <w:szCs w:val="20"/>
              </w:rPr>
              <w:t xml:space="preserve">Opis: </w:t>
            </w:r>
            <w:r w:rsidRPr="00BC29F3">
              <w:rPr>
                <w:sz w:val="20"/>
                <w:szCs w:val="20"/>
              </w:rPr>
              <w:t>według załącznika nr 1 do SWZ</w:t>
            </w:r>
          </w:p>
        </w:tc>
      </w:tr>
      <w:bookmarkEnd w:id="5"/>
    </w:tbl>
    <w:p w14:paraId="0A3E0700" w14:textId="77777777" w:rsidR="00335960" w:rsidRPr="00D2052A" w:rsidRDefault="00335960" w:rsidP="00D2052A">
      <w:pPr>
        <w:pStyle w:val="Nagwek2"/>
        <w:numPr>
          <w:ilvl w:val="0"/>
          <w:numId w:val="0"/>
        </w:numPr>
      </w:pPr>
    </w:p>
    <w:p w14:paraId="089F4992" w14:textId="77777777" w:rsidR="00335960" w:rsidRPr="00D2052A" w:rsidRDefault="00335960" w:rsidP="00D2052A">
      <w:pPr>
        <w:pStyle w:val="Nagwek2"/>
      </w:pPr>
      <w:r w:rsidRPr="00D2052A">
        <w:lastRenderedPageBreak/>
        <w:t>Części nie mogą być dzielone przez Wykonawców, oferty nie zawierające pełnego zakresu przedmiotu zamówienia określonego w zadaniu częściowym zostaną odrzucone.</w:t>
      </w:r>
    </w:p>
    <w:p w14:paraId="61D60CDA" w14:textId="77777777" w:rsidR="00335960" w:rsidRPr="00D2052A" w:rsidRDefault="00335960" w:rsidP="00D2052A">
      <w:pPr>
        <w:pStyle w:val="Nagwek2"/>
      </w:pPr>
      <w:r w:rsidRPr="00D2052A">
        <w:t>Wykonawca może złożyć ofertę w odniesieniu do wszystkich części zamówienia.</w:t>
      </w:r>
    </w:p>
    <w:p w14:paraId="76C44AD5" w14:textId="1644F440" w:rsidR="00D2052A" w:rsidRPr="00D2052A" w:rsidRDefault="00D2052A" w:rsidP="00D2052A">
      <w:pPr>
        <w:pStyle w:val="Nagwek2"/>
      </w:pPr>
      <w:r w:rsidRPr="00D2052A">
        <w:t>Gdziekolwiek w specyfikacji i jej załącznikach przywołane są normy lub nazwy własne, lub znaki towarowe, lub patenty, lub pochodzenie, źródło, lub szczególny proces, który charakteryzuje produkty dostarczane przez konkretnego Wykonawcę, Zamawiający dopuszcza rozwiązania równoważne.</w:t>
      </w:r>
    </w:p>
    <w:p w14:paraId="6BB7E47B" w14:textId="77777777" w:rsidR="00335960" w:rsidRPr="00D2052A" w:rsidRDefault="00335960" w:rsidP="00D2052A">
      <w:pPr>
        <w:pStyle w:val="Nagwek2"/>
      </w:pPr>
      <w:r w:rsidRPr="00D2052A">
        <w:t>Zamawiający nie dopuszcza składania ofert wariantowych.</w:t>
      </w:r>
    </w:p>
    <w:p w14:paraId="08C521FF" w14:textId="77777777" w:rsidR="00335960" w:rsidRPr="00D2052A" w:rsidRDefault="00335960" w:rsidP="00D2052A">
      <w:pPr>
        <w:pStyle w:val="Nagwek2"/>
      </w:pPr>
      <w:r w:rsidRPr="00D2052A">
        <w:t xml:space="preserve">Zamawiający nie przewiduje zawarcia umowy ramowej.    </w:t>
      </w:r>
    </w:p>
    <w:p w14:paraId="0DB5E8EA" w14:textId="1CEBB2B0" w:rsidR="00335960" w:rsidRPr="00D2052A" w:rsidRDefault="00335960" w:rsidP="00D2052A">
      <w:pPr>
        <w:pStyle w:val="Nagwek2"/>
      </w:pPr>
      <w:r w:rsidRPr="00D2052A">
        <w:t>Zamawiający będzie rozliczał się z Wykonawcą wyłącznie z uwzględnieniem waluty</w:t>
      </w:r>
      <w:r w:rsidR="0056792D">
        <w:t xml:space="preserve"> polskiej.</w:t>
      </w:r>
    </w:p>
    <w:p w14:paraId="311C08F6" w14:textId="1932B88C" w:rsidR="00EB7871" w:rsidRPr="00D2052A" w:rsidRDefault="00A2369F" w:rsidP="00D2052A">
      <w:pPr>
        <w:pStyle w:val="Nagwek1"/>
        <w:rPr>
          <w:sz w:val="22"/>
          <w:szCs w:val="22"/>
        </w:rPr>
      </w:pPr>
      <w:r w:rsidRPr="00D2052A">
        <w:rPr>
          <w:sz w:val="22"/>
          <w:szCs w:val="22"/>
        </w:rPr>
        <w:t>Termin wykonania zamówienia</w:t>
      </w:r>
      <w:bookmarkEnd w:id="4"/>
    </w:p>
    <w:p w14:paraId="166C439A" w14:textId="67BD2F09" w:rsidR="00D01C62" w:rsidRPr="00D2052A" w:rsidRDefault="00EB7871" w:rsidP="00D2052A">
      <w:pPr>
        <w:pStyle w:val="Nagwek2"/>
      </w:pPr>
      <w:r w:rsidRPr="00D2052A">
        <w:t xml:space="preserve">Zamówienie musi zostać zrealizowane w </w:t>
      </w:r>
      <w:r w:rsidR="009016F7" w:rsidRPr="00D2052A">
        <w:t>okresie:</w:t>
      </w:r>
      <w:r w:rsidR="0040419B" w:rsidRPr="00D2052A">
        <w:t xml:space="preserve"> </w:t>
      </w:r>
      <w:r w:rsidR="00864359" w:rsidRPr="00D2052A">
        <w:rPr>
          <w:b/>
        </w:rPr>
        <w:t>24</w:t>
      </w:r>
      <w:r w:rsidR="00BC3203" w:rsidRPr="00D2052A">
        <w:rPr>
          <w:b/>
        </w:rPr>
        <w:t xml:space="preserve"> miesięcy od daty udzielenia</w:t>
      </w:r>
      <w:r w:rsidR="009355A0" w:rsidRPr="00D2052A">
        <w:rPr>
          <w:b/>
        </w:rPr>
        <w:t xml:space="preserve"> </w:t>
      </w:r>
      <w:r w:rsidR="00BC3203" w:rsidRPr="00D2052A">
        <w:rPr>
          <w:b/>
        </w:rPr>
        <w:t>zamówienia</w:t>
      </w:r>
      <w:r w:rsidR="00E00A53" w:rsidRPr="00D2052A">
        <w:t>.</w:t>
      </w:r>
    </w:p>
    <w:p w14:paraId="526A2085" w14:textId="77777777" w:rsidR="00F15596" w:rsidRPr="00D2052A" w:rsidRDefault="00F15596" w:rsidP="00D2052A">
      <w:pPr>
        <w:pStyle w:val="Nagwek2"/>
      </w:pPr>
      <w:r w:rsidRPr="00D2052A">
        <w:t xml:space="preserve">Miejsce realizacji: Siedziba Zamawiającego - Magazyn </w:t>
      </w:r>
      <w:r w:rsidR="00864359" w:rsidRPr="00D2052A">
        <w:t xml:space="preserve">Apteki </w:t>
      </w:r>
      <w:r w:rsidRPr="00D2052A">
        <w:t>Szpitala.</w:t>
      </w:r>
    </w:p>
    <w:p w14:paraId="4C6E6349" w14:textId="595EFE12" w:rsidR="00A2369F" w:rsidRPr="00D2052A" w:rsidRDefault="00024DB1" w:rsidP="00D2052A">
      <w:pPr>
        <w:pStyle w:val="Nagwek1"/>
        <w:rPr>
          <w:sz w:val="22"/>
          <w:szCs w:val="22"/>
        </w:rPr>
      </w:pPr>
      <w:bookmarkStart w:id="6" w:name="_Toc258314247"/>
      <w:r w:rsidRPr="00D2052A">
        <w:rPr>
          <w:sz w:val="22"/>
          <w:szCs w:val="22"/>
        </w:rPr>
        <w:t>Informacja o warunkach</w:t>
      </w:r>
      <w:r w:rsidR="00A2369F" w:rsidRPr="00D2052A">
        <w:rPr>
          <w:sz w:val="22"/>
          <w:szCs w:val="22"/>
        </w:rPr>
        <w:t xml:space="preserve"> udziału w postępowaniu</w:t>
      </w:r>
      <w:bookmarkEnd w:id="6"/>
      <w:r w:rsidR="00F15596" w:rsidRPr="00D2052A">
        <w:rPr>
          <w:sz w:val="22"/>
          <w:szCs w:val="22"/>
        </w:rPr>
        <w:t xml:space="preserve"> O UDZIELENIE ZAMÓWIENIA</w:t>
      </w:r>
      <w:r w:rsidR="004D5639" w:rsidRPr="00D2052A">
        <w:rPr>
          <w:sz w:val="22"/>
          <w:szCs w:val="22"/>
        </w:rPr>
        <w:t xml:space="preserve"> </w:t>
      </w:r>
    </w:p>
    <w:p w14:paraId="41E3C09C" w14:textId="77777777" w:rsidR="004D5639" w:rsidRPr="00D2052A" w:rsidRDefault="004D5639" w:rsidP="00246BD5">
      <w:pPr>
        <w:pStyle w:val="Nagwek2"/>
        <w:numPr>
          <w:ilvl w:val="0"/>
          <w:numId w:val="0"/>
        </w:numPr>
      </w:pPr>
    </w:p>
    <w:p w14:paraId="784C2733" w14:textId="1FFB4F66" w:rsidR="001D772A" w:rsidRPr="00D2052A" w:rsidRDefault="00627ED2" w:rsidP="00D2052A">
      <w:pPr>
        <w:pStyle w:val="Nagwek2"/>
      </w:pPr>
      <w:r w:rsidRPr="00D2052A">
        <w:t>O udzielenie zamówienia mogą ubiegać się</w:t>
      </w:r>
      <w:r w:rsidR="008A3895" w:rsidRPr="00D2052A">
        <w:t xml:space="preserve"> W</w:t>
      </w:r>
      <w:r w:rsidRPr="00D2052A">
        <w:t>ykonawcy</w:t>
      </w:r>
      <w:r w:rsidR="00A2369F" w:rsidRPr="00D2052A">
        <w:t>, którzy nie podlegają wykluczeniu</w:t>
      </w:r>
      <w:r w:rsidR="004D5639" w:rsidRPr="00D2052A">
        <w:br/>
      </w:r>
      <w:r w:rsidR="008B13A8" w:rsidRPr="00D2052A">
        <w:t xml:space="preserve">oraz </w:t>
      </w:r>
      <w:r w:rsidR="00A2369F" w:rsidRPr="00D2052A">
        <w:t>spełniają warunki</w:t>
      </w:r>
      <w:r w:rsidR="008B13A8" w:rsidRPr="00D2052A">
        <w:t xml:space="preserve"> udziału w postępowaniu</w:t>
      </w:r>
      <w:r w:rsidR="00A2369F" w:rsidRPr="00D2052A">
        <w:t xml:space="preserve"> i wymagania określone w niniejszej </w:t>
      </w:r>
      <w:r w:rsidR="00DD574A" w:rsidRPr="00D2052A">
        <w:t>SWZ</w:t>
      </w:r>
      <w:r w:rsidR="008B13A8" w:rsidRPr="00D2052A">
        <w:t>.</w:t>
      </w:r>
    </w:p>
    <w:p w14:paraId="1C88C05F" w14:textId="175359C8" w:rsidR="002E0CCC" w:rsidRPr="00D2052A" w:rsidRDefault="00024DB1" w:rsidP="00D2052A">
      <w:pPr>
        <w:pStyle w:val="Nagwek2"/>
      </w:pPr>
      <w:bookmarkStart w:id="7" w:name="_Hlk64285630"/>
      <w:r w:rsidRPr="00D2052A">
        <w:t xml:space="preserve">Zamawiający, na podstawie art. 112 ustawy Pzp określa następujące warunki udziału </w:t>
      </w:r>
      <w:r w:rsidR="009355A0" w:rsidRPr="00D2052A">
        <w:br/>
      </w:r>
      <w:r w:rsidRPr="00D2052A">
        <w:t>w postępowaniu</w:t>
      </w:r>
      <w:r w:rsidR="00A2369F" w:rsidRPr="00D2052A">
        <w:t>:</w:t>
      </w:r>
    </w:p>
    <w:tbl>
      <w:tblPr>
        <w:tblpPr w:leftFromText="141" w:rightFromText="141" w:vertAnchor="text" w:horzAnchor="margin" w:tblpXSpec="center" w:tblpY="249"/>
        <w:tblW w:w="0" w:type="auto"/>
        <w:tblLayout w:type="fixed"/>
        <w:tblLook w:val="0000" w:firstRow="0" w:lastRow="0" w:firstColumn="0" w:lastColumn="0" w:noHBand="0" w:noVBand="0"/>
      </w:tblPr>
      <w:tblGrid>
        <w:gridCol w:w="720"/>
        <w:gridCol w:w="8489"/>
      </w:tblGrid>
      <w:tr w:rsidR="00F15596" w:rsidRPr="00D2052A" w14:paraId="7AB4FC77" w14:textId="77777777" w:rsidTr="001D772A">
        <w:tc>
          <w:tcPr>
            <w:tcW w:w="720" w:type="dxa"/>
            <w:tcBorders>
              <w:top w:val="single" w:sz="4" w:space="0" w:color="000000"/>
              <w:left w:val="single" w:sz="4" w:space="0" w:color="000000"/>
              <w:bottom w:val="single" w:sz="4" w:space="0" w:color="000000"/>
            </w:tcBorders>
            <w:vAlign w:val="center"/>
          </w:tcPr>
          <w:p w14:paraId="4548C544" w14:textId="77777777" w:rsidR="000269DD" w:rsidRPr="00D2052A" w:rsidRDefault="000269DD" w:rsidP="00D2052A">
            <w:pPr>
              <w:suppressAutoHyphens/>
              <w:jc w:val="center"/>
              <w:rPr>
                <w:sz w:val="22"/>
                <w:szCs w:val="22"/>
                <w:lang w:eastAsia="zh-CN"/>
              </w:rPr>
            </w:pPr>
            <w:r w:rsidRPr="00D2052A">
              <w:rPr>
                <w:b/>
                <w:sz w:val="22"/>
                <w:szCs w:val="22"/>
                <w:lang w:eastAsia="zh-CN"/>
              </w:rPr>
              <w:t>Lp.</w:t>
            </w:r>
          </w:p>
        </w:tc>
        <w:tc>
          <w:tcPr>
            <w:tcW w:w="8489" w:type="dxa"/>
            <w:tcBorders>
              <w:top w:val="single" w:sz="4" w:space="0" w:color="000000"/>
              <w:left w:val="single" w:sz="4" w:space="0" w:color="000000"/>
              <w:bottom w:val="single" w:sz="4" w:space="0" w:color="000000"/>
              <w:right w:val="single" w:sz="4" w:space="0" w:color="000000"/>
            </w:tcBorders>
            <w:vAlign w:val="center"/>
          </w:tcPr>
          <w:p w14:paraId="13C4A9DB" w14:textId="77777777" w:rsidR="000269DD" w:rsidRPr="00D2052A" w:rsidRDefault="000269DD" w:rsidP="00D2052A">
            <w:pPr>
              <w:suppressAutoHyphens/>
              <w:rPr>
                <w:sz w:val="22"/>
                <w:szCs w:val="22"/>
                <w:lang w:eastAsia="zh-CN"/>
              </w:rPr>
            </w:pPr>
            <w:r w:rsidRPr="00D2052A">
              <w:rPr>
                <w:b/>
                <w:sz w:val="22"/>
                <w:szCs w:val="22"/>
                <w:lang w:eastAsia="zh-CN"/>
              </w:rPr>
              <w:t>Warunki udziału w postępowaniu</w:t>
            </w:r>
          </w:p>
        </w:tc>
      </w:tr>
      <w:tr w:rsidR="00F15596" w:rsidRPr="00D2052A" w14:paraId="145FF3D3" w14:textId="77777777" w:rsidTr="001D772A">
        <w:tc>
          <w:tcPr>
            <w:tcW w:w="720" w:type="dxa"/>
            <w:tcBorders>
              <w:top w:val="single" w:sz="4" w:space="0" w:color="000000"/>
              <w:left w:val="single" w:sz="4" w:space="0" w:color="000000"/>
              <w:bottom w:val="single" w:sz="4" w:space="0" w:color="000000"/>
            </w:tcBorders>
          </w:tcPr>
          <w:p w14:paraId="0C464D21" w14:textId="77777777" w:rsidR="000269DD" w:rsidRPr="00D2052A" w:rsidRDefault="000269DD" w:rsidP="00D2052A">
            <w:pPr>
              <w:suppressAutoHyphens/>
              <w:jc w:val="both"/>
              <w:rPr>
                <w:sz w:val="22"/>
                <w:szCs w:val="22"/>
                <w:lang w:eastAsia="zh-CN"/>
              </w:rPr>
            </w:pPr>
            <w:r w:rsidRPr="00D2052A">
              <w:rPr>
                <w:sz w:val="22"/>
                <w:szCs w:val="22"/>
                <w:lang w:eastAsia="zh-CN"/>
              </w:rPr>
              <w:t>1</w:t>
            </w:r>
          </w:p>
        </w:tc>
        <w:tc>
          <w:tcPr>
            <w:tcW w:w="8489" w:type="dxa"/>
            <w:tcBorders>
              <w:top w:val="single" w:sz="4" w:space="0" w:color="000000"/>
              <w:left w:val="single" w:sz="4" w:space="0" w:color="000000"/>
              <w:bottom w:val="single" w:sz="4" w:space="0" w:color="000000"/>
              <w:right w:val="single" w:sz="4" w:space="0" w:color="000000"/>
            </w:tcBorders>
          </w:tcPr>
          <w:p w14:paraId="0009B40C" w14:textId="77777777" w:rsidR="000269DD" w:rsidRPr="00D2052A" w:rsidRDefault="000269DD" w:rsidP="00D2052A">
            <w:pPr>
              <w:suppressAutoHyphens/>
              <w:jc w:val="both"/>
              <w:rPr>
                <w:sz w:val="22"/>
                <w:szCs w:val="22"/>
                <w:lang w:eastAsia="zh-CN"/>
              </w:rPr>
            </w:pPr>
            <w:r w:rsidRPr="00D2052A">
              <w:rPr>
                <w:b/>
                <w:bCs/>
                <w:sz w:val="22"/>
                <w:szCs w:val="22"/>
                <w:lang w:eastAsia="zh-CN"/>
              </w:rPr>
              <w:t>Zdolność do występowania w obrocie gospodarczym</w:t>
            </w:r>
          </w:p>
          <w:p w14:paraId="0F4CE7A9" w14:textId="77777777" w:rsidR="000269DD" w:rsidRPr="00D2052A" w:rsidRDefault="000269DD" w:rsidP="00D2052A">
            <w:pPr>
              <w:suppressAutoHyphens/>
              <w:jc w:val="both"/>
              <w:rPr>
                <w:sz w:val="22"/>
                <w:szCs w:val="22"/>
                <w:lang w:eastAsia="zh-CN"/>
              </w:rPr>
            </w:pPr>
            <w:r w:rsidRPr="00D2052A">
              <w:rPr>
                <w:sz w:val="22"/>
                <w:szCs w:val="22"/>
                <w:lang w:eastAsia="zh-CN"/>
              </w:rPr>
              <w:t>Zamawiający nie stawia w tym zakresie żadnych wymagań.</w:t>
            </w:r>
          </w:p>
        </w:tc>
      </w:tr>
      <w:tr w:rsidR="00F15596" w:rsidRPr="00D2052A" w14:paraId="15C2BF57" w14:textId="77777777" w:rsidTr="00BF3C94">
        <w:trPr>
          <w:trHeight w:val="765"/>
        </w:trPr>
        <w:tc>
          <w:tcPr>
            <w:tcW w:w="720" w:type="dxa"/>
            <w:tcBorders>
              <w:top w:val="single" w:sz="4" w:space="0" w:color="000000"/>
              <w:left w:val="single" w:sz="4" w:space="0" w:color="000000"/>
              <w:bottom w:val="single" w:sz="4" w:space="0" w:color="000000"/>
            </w:tcBorders>
          </w:tcPr>
          <w:p w14:paraId="401993FA" w14:textId="77777777" w:rsidR="000269DD" w:rsidRPr="00D2052A" w:rsidRDefault="000269DD" w:rsidP="00D2052A">
            <w:pPr>
              <w:suppressAutoHyphens/>
              <w:jc w:val="both"/>
              <w:rPr>
                <w:sz w:val="22"/>
                <w:szCs w:val="22"/>
                <w:lang w:eastAsia="zh-CN"/>
              </w:rPr>
            </w:pPr>
            <w:r w:rsidRPr="00D2052A">
              <w:rPr>
                <w:sz w:val="22"/>
                <w:szCs w:val="22"/>
                <w:lang w:eastAsia="zh-CN"/>
              </w:rPr>
              <w:t>2</w:t>
            </w:r>
          </w:p>
        </w:tc>
        <w:tc>
          <w:tcPr>
            <w:tcW w:w="8489" w:type="dxa"/>
            <w:tcBorders>
              <w:top w:val="single" w:sz="4" w:space="0" w:color="000000"/>
              <w:left w:val="single" w:sz="4" w:space="0" w:color="000000"/>
              <w:bottom w:val="single" w:sz="4" w:space="0" w:color="000000"/>
              <w:right w:val="single" w:sz="4" w:space="0" w:color="000000"/>
            </w:tcBorders>
          </w:tcPr>
          <w:p w14:paraId="304EB98D" w14:textId="572113D2" w:rsidR="000269DD" w:rsidRDefault="000269DD" w:rsidP="00D2052A">
            <w:pPr>
              <w:suppressAutoHyphens/>
              <w:jc w:val="both"/>
              <w:rPr>
                <w:b/>
                <w:bCs/>
                <w:sz w:val="22"/>
                <w:szCs w:val="22"/>
                <w:lang w:eastAsia="zh-CN"/>
              </w:rPr>
            </w:pPr>
            <w:r w:rsidRPr="00BF3C94">
              <w:rPr>
                <w:b/>
                <w:bCs/>
                <w:sz w:val="22"/>
                <w:szCs w:val="22"/>
                <w:lang w:eastAsia="zh-CN"/>
              </w:rPr>
              <w:t>Uprawnienia do wykonywania określonej działalności gospodarczej lub zawodowej, o ile wynika to z odrębnych przepisów</w:t>
            </w:r>
          </w:p>
          <w:p w14:paraId="3ECE4F7D" w14:textId="13A5F3B4" w:rsidR="00BC29F3" w:rsidRPr="00BC29F3" w:rsidRDefault="00BC29F3" w:rsidP="00D2052A">
            <w:pPr>
              <w:suppressAutoHyphens/>
              <w:jc w:val="both"/>
              <w:rPr>
                <w:b/>
                <w:bCs/>
                <w:sz w:val="22"/>
                <w:szCs w:val="22"/>
                <w:u w:val="single"/>
                <w:lang w:eastAsia="zh-CN"/>
              </w:rPr>
            </w:pPr>
            <w:r>
              <w:rPr>
                <w:b/>
                <w:bCs/>
                <w:sz w:val="22"/>
                <w:szCs w:val="22"/>
                <w:u w:val="single"/>
                <w:lang w:eastAsia="zh-CN"/>
              </w:rPr>
              <w:br/>
            </w:r>
            <w:r w:rsidRPr="00BC29F3">
              <w:rPr>
                <w:b/>
                <w:bCs/>
                <w:sz w:val="22"/>
                <w:szCs w:val="22"/>
                <w:u w:val="single"/>
                <w:lang w:eastAsia="zh-CN"/>
              </w:rPr>
              <w:t>Pakiet 2,3,4</w:t>
            </w:r>
          </w:p>
          <w:p w14:paraId="3591A754" w14:textId="77777777" w:rsidR="00BC29F3" w:rsidRPr="003962CD" w:rsidRDefault="00BC29F3" w:rsidP="00BC29F3">
            <w:pPr>
              <w:jc w:val="both"/>
              <w:rPr>
                <w:b/>
                <w:bCs/>
                <w:sz w:val="22"/>
                <w:szCs w:val="22"/>
              </w:rPr>
            </w:pPr>
            <w:r w:rsidRPr="003962CD">
              <w:rPr>
                <w:b/>
                <w:sz w:val="22"/>
                <w:szCs w:val="22"/>
                <w:u w:val="single"/>
              </w:rPr>
              <w:t>Dotyczy wykonawców oferujących produkty lecznicze:</w:t>
            </w:r>
            <w:r w:rsidRPr="003962CD">
              <w:rPr>
                <w:sz w:val="22"/>
                <w:szCs w:val="22"/>
              </w:rPr>
              <w:t xml:space="preserve"> o udzielenie zamówienia mogą ubiegać się wykonawcy, którzy są uprawnieni do sprzedaży produktów leczniczych Zamawiającemu zgodnie z ustawą Prawo farmaceutyczne, a w szczególności posiadający:</w:t>
            </w:r>
          </w:p>
          <w:p w14:paraId="2FCD01CE" w14:textId="77777777" w:rsidR="00BC29F3" w:rsidRPr="003962CD" w:rsidRDefault="00BC29F3" w:rsidP="00BC29F3">
            <w:pPr>
              <w:jc w:val="both"/>
              <w:rPr>
                <w:sz w:val="22"/>
                <w:szCs w:val="22"/>
              </w:rPr>
            </w:pPr>
            <w:r w:rsidRPr="003962CD">
              <w:rPr>
                <w:sz w:val="22"/>
                <w:szCs w:val="22"/>
              </w:rPr>
              <w:t>- ważne zezwolenie Głównego Inspektora Farmaceutycznego (GIF) w zakresie prowadzenia hurtowni farmaceutycznej, a w przypadku składania oferty na leki psychotropowe i środki odurzające - odpowiednio wymagane zezwolenie.</w:t>
            </w:r>
          </w:p>
          <w:p w14:paraId="66CB0FD4" w14:textId="77777777" w:rsidR="00BC29F3" w:rsidRPr="003962CD" w:rsidRDefault="00BC29F3" w:rsidP="00BC29F3">
            <w:pPr>
              <w:jc w:val="both"/>
              <w:rPr>
                <w:sz w:val="22"/>
                <w:szCs w:val="22"/>
              </w:rPr>
            </w:pPr>
            <w:r w:rsidRPr="003962CD">
              <w:rPr>
                <w:sz w:val="22"/>
                <w:szCs w:val="22"/>
              </w:rPr>
              <w:t>- ważne zezwolenie Głównego Inspektora Farmaceutycznego na wytwarzanie jeżeli wykonawca jest wytwórcą.</w:t>
            </w:r>
          </w:p>
          <w:p w14:paraId="172B299C" w14:textId="77777777" w:rsidR="00BC29F3" w:rsidRPr="003962CD" w:rsidRDefault="00BC29F3" w:rsidP="00BC29F3">
            <w:pPr>
              <w:pStyle w:val="Default"/>
              <w:jc w:val="both"/>
              <w:rPr>
                <w:color w:val="auto"/>
                <w:sz w:val="22"/>
                <w:szCs w:val="22"/>
              </w:rPr>
            </w:pPr>
            <w:r w:rsidRPr="003962CD">
              <w:rPr>
                <w:color w:val="auto"/>
                <w:sz w:val="22"/>
                <w:szCs w:val="22"/>
              </w:rPr>
              <w:t>- w przypadku wykonawcy prowadzącego skład konsygnacyjny - zezwolenie na prowadzenie składu zawierające uprawnienia przyznane przez Głównego Inspektora Farmaceutycznego w zakresie obrotu produktami leczniczymi.</w:t>
            </w:r>
          </w:p>
          <w:p w14:paraId="6DE8073B" w14:textId="77777777" w:rsidR="00BC29F3" w:rsidRPr="003962CD" w:rsidRDefault="00BC29F3" w:rsidP="00BC29F3">
            <w:pPr>
              <w:pStyle w:val="Default"/>
              <w:jc w:val="both"/>
              <w:rPr>
                <w:color w:val="auto"/>
                <w:sz w:val="22"/>
                <w:szCs w:val="22"/>
              </w:rPr>
            </w:pPr>
            <w:r w:rsidRPr="003962CD">
              <w:rPr>
                <w:color w:val="auto"/>
                <w:sz w:val="22"/>
                <w:szCs w:val="22"/>
              </w:rPr>
              <w:t>- lub kopia równoważnego dokumentu wydanego przez właściwe organy państw członkowskich UE.</w:t>
            </w:r>
          </w:p>
          <w:p w14:paraId="573134C8" w14:textId="796A6029" w:rsidR="000269DD" w:rsidRPr="00D2052A" w:rsidRDefault="00BC29F3" w:rsidP="00BC29F3">
            <w:pPr>
              <w:suppressAutoHyphens/>
              <w:jc w:val="both"/>
              <w:rPr>
                <w:sz w:val="22"/>
                <w:szCs w:val="22"/>
                <w:lang w:eastAsia="zh-CN"/>
              </w:rPr>
            </w:pPr>
            <w:r w:rsidRPr="009355A0">
              <w:rPr>
                <w:sz w:val="22"/>
                <w:szCs w:val="22"/>
              </w:rPr>
              <w:t>W przypadku Wykonawców wspólnie ubiegających się o udzielenie zamówienia warunek musi spełniać ten spośród wykonawców, który będzie sprzedawał produkty lecznicze.</w:t>
            </w:r>
          </w:p>
        </w:tc>
      </w:tr>
      <w:tr w:rsidR="00F15596" w:rsidRPr="00D2052A" w14:paraId="413E8ACB" w14:textId="77777777" w:rsidTr="001D772A">
        <w:tc>
          <w:tcPr>
            <w:tcW w:w="720" w:type="dxa"/>
            <w:tcBorders>
              <w:top w:val="single" w:sz="4" w:space="0" w:color="000000"/>
              <w:left w:val="single" w:sz="4" w:space="0" w:color="000000"/>
              <w:bottom w:val="single" w:sz="4" w:space="0" w:color="000000"/>
            </w:tcBorders>
          </w:tcPr>
          <w:p w14:paraId="6B33288C" w14:textId="77777777" w:rsidR="000269DD" w:rsidRPr="00D2052A" w:rsidRDefault="000269DD" w:rsidP="00D2052A">
            <w:pPr>
              <w:suppressAutoHyphens/>
              <w:jc w:val="both"/>
              <w:rPr>
                <w:sz w:val="22"/>
                <w:szCs w:val="22"/>
                <w:lang w:eastAsia="zh-CN"/>
              </w:rPr>
            </w:pPr>
            <w:r w:rsidRPr="00D2052A">
              <w:rPr>
                <w:sz w:val="22"/>
                <w:szCs w:val="22"/>
                <w:lang w:eastAsia="zh-CN"/>
              </w:rPr>
              <w:t>3</w:t>
            </w:r>
          </w:p>
        </w:tc>
        <w:tc>
          <w:tcPr>
            <w:tcW w:w="8489" w:type="dxa"/>
            <w:tcBorders>
              <w:top w:val="single" w:sz="4" w:space="0" w:color="000000"/>
              <w:left w:val="single" w:sz="4" w:space="0" w:color="000000"/>
              <w:bottom w:val="single" w:sz="4" w:space="0" w:color="000000"/>
              <w:right w:val="single" w:sz="4" w:space="0" w:color="000000"/>
            </w:tcBorders>
          </w:tcPr>
          <w:p w14:paraId="24A768B0" w14:textId="77777777" w:rsidR="000269DD" w:rsidRPr="00D2052A" w:rsidRDefault="000269DD" w:rsidP="00D2052A">
            <w:pPr>
              <w:suppressAutoHyphens/>
              <w:jc w:val="both"/>
              <w:rPr>
                <w:sz w:val="22"/>
                <w:szCs w:val="22"/>
                <w:lang w:eastAsia="zh-CN"/>
              </w:rPr>
            </w:pPr>
            <w:r w:rsidRPr="00D2052A">
              <w:rPr>
                <w:b/>
                <w:sz w:val="22"/>
                <w:szCs w:val="22"/>
                <w:lang w:eastAsia="zh-CN"/>
              </w:rPr>
              <w:t>Sytuacja ekonomiczna lub finansowa</w:t>
            </w:r>
          </w:p>
          <w:p w14:paraId="4567FC15" w14:textId="77777777" w:rsidR="000269DD" w:rsidRPr="00D2052A" w:rsidRDefault="000269DD" w:rsidP="00D2052A">
            <w:pPr>
              <w:suppressAutoHyphens/>
              <w:jc w:val="both"/>
              <w:rPr>
                <w:sz w:val="22"/>
                <w:szCs w:val="22"/>
                <w:lang w:eastAsia="zh-CN"/>
              </w:rPr>
            </w:pPr>
            <w:r w:rsidRPr="00D2052A">
              <w:rPr>
                <w:bCs/>
                <w:sz w:val="22"/>
                <w:szCs w:val="22"/>
                <w:lang w:eastAsia="zh-CN"/>
              </w:rPr>
              <w:t>Zamawiający nie stawia w tym zakresie żadnych wymagań</w:t>
            </w:r>
            <w:r w:rsidRPr="00D2052A">
              <w:rPr>
                <w:bCs/>
                <w:i/>
                <w:iCs/>
                <w:sz w:val="22"/>
                <w:szCs w:val="22"/>
                <w:lang w:eastAsia="zh-CN"/>
              </w:rPr>
              <w:t>.</w:t>
            </w:r>
          </w:p>
        </w:tc>
      </w:tr>
      <w:tr w:rsidR="00F15596" w:rsidRPr="00D2052A" w14:paraId="3DD9E159" w14:textId="77777777" w:rsidTr="001D772A">
        <w:tc>
          <w:tcPr>
            <w:tcW w:w="720" w:type="dxa"/>
            <w:tcBorders>
              <w:top w:val="single" w:sz="4" w:space="0" w:color="000000"/>
              <w:left w:val="single" w:sz="4" w:space="0" w:color="000000"/>
              <w:bottom w:val="single" w:sz="4" w:space="0" w:color="000000"/>
            </w:tcBorders>
          </w:tcPr>
          <w:p w14:paraId="175F6D6F" w14:textId="77777777" w:rsidR="000269DD" w:rsidRPr="00D2052A" w:rsidRDefault="000269DD" w:rsidP="00D2052A">
            <w:pPr>
              <w:suppressAutoHyphens/>
              <w:jc w:val="both"/>
              <w:rPr>
                <w:sz w:val="22"/>
                <w:szCs w:val="22"/>
                <w:lang w:eastAsia="zh-CN"/>
              </w:rPr>
            </w:pPr>
            <w:r w:rsidRPr="00D2052A">
              <w:rPr>
                <w:sz w:val="22"/>
                <w:szCs w:val="22"/>
                <w:lang w:eastAsia="zh-CN"/>
              </w:rPr>
              <w:t>4</w:t>
            </w:r>
          </w:p>
        </w:tc>
        <w:tc>
          <w:tcPr>
            <w:tcW w:w="8489" w:type="dxa"/>
            <w:tcBorders>
              <w:top w:val="single" w:sz="4" w:space="0" w:color="000000"/>
              <w:left w:val="single" w:sz="4" w:space="0" w:color="000000"/>
              <w:bottom w:val="single" w:sz="4" w:space="0" w:color="000000"/>
              <w:right w:val="single" w:sz="4" w:space="0" w:color="000000"/>
            </w:tcBorders>
          </w:tcPr>
          <w:p w14:paraId="42F5ED14" w14:textId="77777777" w:rsidR="000269DD" w:rsidRPr="00D2052A" w:rsidRDefault="000269DD" w:rsidP="00D2052A">
            <w:pPr>
              <w:suppressAutoHyphens/>
              <w:jc w:val="both"/>
              <w:rPr>
                <w:sz w:val="22"/>
                <w:szCs w:val="22"/>
                <w:lang w:eastAsia="zh-CN"/>
              </w:rPr>
            </w:pPr>
            <w:r w:rsidRPr="00D2052A">
              <w:rPr>
                <w:b/>
                <w:sz w:val="22"/>
                <w:szCs w:val="22"/>
                <w:lang w:eastAsia="zh-CN"/>
              </w:rPr>
              <w:t>Zdolność techniczna lub zawodowa</w:t>
            </w:r>
          </w:p>
          <w:p w14:paraId="6F94E31E" w14:textId="77777777" w:rsidR="000269DD" w:rsidRPr="00D2052A" w:rsidRDefault="000269DD" w:rsidP="00D2052A">
            <w:pPr>
              <w:suppressAutoHyphens/>
              <w:jc w:val="both"/>
              <w:rPr>
                <w:sz w:val="22"/>
                <w:szCs w:val="22"/>
                <w:lang w:eastAsia="zh-CN"/>
              </w:rPr>
            </w:pPr>
            <w:r w:rsidRPr="00D2052A">
              <w:rPr>
                <w:sz w:val="22"/>
                <w:szCs w:val="22"/>
                <w:lang w:eastAsia="zh-CN"/>
              </w:rPr>
              <w:t>Zamawiający nie stawia w tym zakresie żadnych wymagań.</w:t>
            </w:r>
          </w:p>
        </w:tc>
      </w:tr>
    </w:tbl>
    <w:bookmarkEnd w:id="7"/>
    <w:p w14:paraId="6AA6D917" w14:textId="691D96FA" w:rsidR="008E38E4" w:rsidRPr="00D2052A" w:rsidRDefault="008E38E4" w:rsidP="00D2052A">
      <w:pPr>
        <w:pStyle w:val="Nagwek1"/>
        <w:rPr>
          <w:sz w:val="22"/>
          <w:szCs w:val="22"/>
        </w:rPr>
      </w:pPr>
      <w:r w:rsidRPr="00D2052A">
        <w:rPr>
          <w:sz w:val="22"/>
          <w:szCs w:val="22"/>
        </w:rPr>
        <w:t xml:space="preserve">Podstawy wykluczenia wykonawcy </w:t>
      </w:r>
      <w:r w:rsidR="004E3A7E" w:rsidRPr="00D2052A">
        <w:rPr>
          <w:sz w:val="22"/>
          <w:szCs w:val="22"/>
        </w:rPr>
        <w:t>Z POSTĘPOWANIA</w:t>
      </w:r>
    </w:p>
    <w:p w14:paraId="1DE32551" w14:textId="43C6E09A" w:rsidR="00E651DE" w:rsidRPr="00D2052A" w:rsidRDefault="00E651DE" w:rsidP="00D2052A">
      <w:pPr>
        <w:pStyle w:val="Nagwek2"/>
      </w:pPr>
      <w:r w:rsidRPr="00D2052A">
        <w:t>Zamawiający wykluczy z postępowania o udzielenie zamówienia Wykonawcę na podstawie przepisów art. 108 ust</w:t>
      </w:r>
      <w:r w:rsidR="00F15596" w:rsidRPr="00D2052A">
        <w:t>.</w:t>
      </w:r>
      <w:r w:rsidR="0041697C" w:rsidRPr="00D2052A">
        <w:t xml:space="preserve"> 1 pkt</w:t>
      </w:r>
      <w:r w:rsidRPr="00D2052A">
        <w:t xml:space="preserve"> 1</w:t>
      </w:r>
      <w:r w:rsidR="0041697C" w:rsidRPr="00D2052A">
        <w:t xml:space="preserve"> </w:t>
      </w:r>
      <w:r w:rsidRPr="00D2052A">
        <w:t>-</w:t>
      </w:r>
      <w:r w:rsidR="0041697C" w:rsidRPr="00D2052A">
        <w:t xml:space="preserve"> </w:t>
      </w:r>
      <w:r w:rsidRPr="00D2052A">
        <w:t xml:space="preserve">6 </w:t>
      </w:r>
      <w:r w:rsidR="00BC6734" w:rsidRPr="00D2052A">
        <w:t xml:space="preserve"> </w:t>
      </w:r>
      <w:r w:rsidRPr="00D2052A">
        <w:t>ustawy Pzp</w:t>
      </w:r>
      <w:r w:rsidR="009016F7" w:rsidRPr="00D2052A">
        <w:t xml:space="preserve"> oraz art. 109 ust. 1ustawy Pzp.</w:t>
      </w:r>
    </w:p>
    <w:p w14:paraId="2E1B65B9" w14:textId="77777777" w:rsidR="001D772A" w:rsidRPr="00D2052A" w:rsidRDefault="001D772A" w:rsidP="00D2052A">
      <w:pPr>
        <w:pStyle w:val="Nagwek2"/>
        <w:numPr>
          <w:ilvl w:val="0"/>
          <w:numId w:val="0"/>
        </w:numPr>
      </w:pPr>
    </w:p>
    <w:p w14:paraId="6C1A471E" w14:textId="77777777" w:rsidR="005C7969" w:rsidRPr="00D2052A" w:rsidRDefault="005C7969" w:rsidP="00D2052A">
      <w:pPr>
        <w:pStyle w:val="Nagwek2"/>
      </w:pPr>
      <w:r w:rsidRPr="00D2052A">
        <w:t>Wykluczenie wykonawcy następuje:</w:t>
      </w:r>
    </w:p>
    <w:p w14:paraId="47272CBB" w14:textId="77777777" w:rsidR="005C7969" w:rsidRPr="00D2052A" w:rsidRDefault="005C7969" w:rsidP="00D2052A">
      <w:pPr>
        <w:pStyle w:val="Nagwek2"/>
        <w:numPr>
          <w:ilvl w:val="0"/>
          <w:numId w:val="0"/>
        </w:numPr>
        <w:ind w:left="570"/>
      </w:pPr>
    </w:p>
    <w:p w14:paraId="44EBCBE3" w14:textId="4DE4D294" w:rsidR="005C7969" w:rsidRPr="00D2052A" w:rsidRDefault="005C7969" w:rsidP="00D2052A">
      <w:pPr>
        <w:pStyle w:val="Nagwek2"/>
        <w:numPr>
          <w:ilvl w:val="0"/>
          <w:numId w:val="0"/>
        </w:numPr>
        <w:ind w:left="570"/>
      </w:pPr>
      <w:bookmarkStart w:id="8" w:name="_Hlk64893061"/>
      <w:r w:rsidRPr="00D2052A">
        <w:t>1)</w:t>
      </w:r>
      <w:r w:rsidR="009355A0" w:rsidRPr="00D2052A">
        <w:t xml:space="preserve"> </w:t>
      </w:r>
      <w:r w:rsidRPr="00D2052A">
        <w:t>w przypadkach, o których mowa w art. 108 ust. 1 pkt 1 lit. a-g i pkt 2, na okres 5</w:t>
      </w:r>
      <w:r w:rsidR="009355A0" w:rsidRPr="00D2052A">
        <w:t xml:space="preserve"> </w:t>
      </w:r>
      <w:r w:rsidRPr="00D2052A">
        <w:t>lat od dnia uprawomocnienia się wyroku potwierdzającego zaistnienie jednej z podstaw</w:t>
      </w:r>
      <w:r w:rsidR="009355A0" w:rsidRPr="00D2052A">
        <w:t xml:space="preserve"> </w:t>
      </w:r>
      <w:r w:rsidRPr="00D2052A">
        <w:t>wykluczenia, chyba że w tym wyroku został określony inny okres wykluczenia;</w:t>
      </w:r>
    </w:p>
    <w:p w14:paraId="24F9A805" w14:textId="77777777" w:rsidR="00371239" w:rsidRPr="00D2052A" w:rsidRDefault="00371239" w:rsidP="00D2052A">
      <w:pPr>
        <w:pStyle w:val="Nagwek2"/>
        <w:numPr>
          <w:ilvl w:val="0"/>
          <w:numId w:val="0"/>
        </w:numPr>
        <w:ind w:left="570"/>
      </w:pPr>
    </w:p>
    <w:p w14:paraId="18AF9884" w14:textId="76DE02F8" w:rsidR="005C7969" w:rsidRPr="00D2052A" w:rsidRDefault="005C7969" w:rsidP="00D2052A">
      <w:pPr>
        <w:pStyle w:val="Nagwek2"/>
        <w:numPr>
          <w:ilvl w:val="0"/>
          <w:numId w:val="0"/>
        </w:numPr>
        <w:ind w:left="570"/>
      </w:pPr>
      <w:r w:rsidRPr="00D2052A">
        <w:t>2)</w:t>
      </w:r>
      <w:r w:rsidR="00371239" w:rsidRPr="00D2052A">
        <w:t xml:space="preserve"> </w:t>
      </w:r>
      <w:r w:rsidRPr="00D2052A">
        <w:t>w przypadkach, o których mowa w:</w:t>
      </w:r>
    </w:p>
    <w:p w14:paraId="237ACB7C" w14:textId="77777777" w:rsidR="00371239" w:rsidRPr="00D2052A" w:rsidRDefault="00371239" w:rsidP="00D2052A">
      <w:pPr>
        <w:pStyle w:val="Nagwek2"/>
        <w:numPr>
          <w:ilvl w:val="0"/>
          <w:numId w:val="0"/>
        </w:numPr>
        <w:ind w:left="570"/>
      </w:pPr>
    </w:p>
    <w:p w14:paraId="13006B26" w14:textId="51D82AB7" w:rsidR="00371239" w:rsidRPr="00D2052A" w:rsidRDefault="005C7969" w:rsidP="00D2052A">
      <w:pPr>
        <w:pStyle w:val="Nagwek2"/>
        <w:numPr>
          <w:ilvl w:val="0"/>
          <w:numId w:val="0"/>
        </w:numPr>
        <w:ind w:left="570"/>
      </w:pPr>
      <w:r w:rsidRPr="00D2052A">
        <w:t>a)</w:t>
      </w:r>
      <w:r w:rsidR="009355A0" w:rsidRPr="00D2052A">
        <w:t xml:space="preserve"> </w:t>
      </w:r>
      <w:r w:rsidRPr="00D2052A">
        <w:t>art. 108 ust. 1 pkt 1 lit. h i pkt 2, gdy osoba, o której mowa w tych przepisach, została</w:t>
      </w:r>
      <w:r w:rsidR="009355A0" w:rsidRPr="00D2052A">
        <w:t xml:space="preserve"> </w:t>
      </w:r>
      <w:r w:rsidRPr="00D2052A">
        <w:t xml:space="preserve">skazana za przestępstwo wymienione w art. 108 ust. 1 pkt 1 lit. </w:t>
      </w:r>
      <w:r w:rsidR="00371239" w:rsidRPr="00D2052A">
        <w:t>h.</w:t>
      </w:r>
    </w:p>
    <w:p w14:paraId="121B3DD7" w14:textId="25E4806A" w:rsidR="005C7969" w:rsidRPr="00D2052A" w:rsidRDefault="005C7969" w:rsidP="00D2052A">
      <w:pPr>
        <w:pStyle w:val="Nagwek2"/>
        <w:numPr>
          <w:ilvl w:val="0"/>
          <w:numId w:val="0"/>
        </w:numPr>
        <w:ind w:left="570"/>
      </w:pPr>
      <w:r w:rsidRPr="00D2052A">
        <w:t>- na okres 3 lat od dnia uprawomocnienia się odpowiednio wyroku potwierdzającego zaistnienie jednej z podstaw wykluczenia, wydania ostatecznej decyzji lub zaistnienia zdarzenia będącego</w:t>
      </w:r>
      <w:r w:rsidR="009355A0" w:rsidRPr="00D2052A">
        <w:t xml:space="preserve"> </w:t>
      </w:r>
      <w:r w:rsidRPr="00D2052A">
        <w:t>podstawą wykluczenia, chyba że w wyroku lub decyzji został określony inny okres wykluczenia;</w:t>
      </w:r>
    </w:p>
    <w:p w14:paraId="3A201AF3" w14:textId="77777777" w:rsidR="005C7969" w:rsidRPr="00D2052A" w:rsidRDefault="005C7969" w:rsidP="00D2052A">
      <w:pPr>
        <w:pStyle w:val="Nagwek2"/>
        <w:numPr>
          <w:ilvl w:val="0"/>
          <w:numId w:val="0"/>
        </w:numPr>
        <w:ind w:left="570"/>
      </w:pPr>
    </w:p>
    <w:p w14:paraId="7CB6BECE" w14:textId="411EB35C" w:rsidR="005C7969" w:rsidRPr="00D2052A" w:rsidRDefault="005C7969" w:rsidP="00D2052A">
      <w:pPr>
        <w:pStyle w:val="Nagwek2"/>
        <w:numPr>
          <w:ilvl w:val="0"/>
          <w:numId w:val="0"/>
        </w:numPr>
        <w:ind w:left="570"/>
      </w:pPr>
      <w:r w:rsidRPr="00D2052A">
        <w:t>3)</w:t>
      </w:r>
      <w:r w:rsidR="009355A0" w:rsidRPr="00D2052A">
        <w:t xml:space="preserve"> </w:t>
      </w:r>
      <w:r w:rsidRPr="00D2052A">
        <w:t>w przypadku, o którym mowa w art. 108 ust. 1 pkt 4, na okres, na jaki został</w:t>
      </w:r>
      <w:r w:rsidR="009355A0" w:rsidRPr="00D2052A">
        <w:t xml:space="preserve"> </w:t>
      </w:r>
      <w:r w:rsidRPr="00D2052A">
        <w:t>prawomocnie orzeczony zakaz ubiegania się o zamówienia publiczne;</w:t>
      </w:r>
    </w:p>
    <w:p w14:paraId="09C2DF92" w14:textId="77777777" w:rsidR="00413FCD" w:rsidRPr="00D2052A" w:rsidRDefault="00413FCD" w:rsidP="00D2052A">
      <w:pPr>
        <w:pStyle w:val="Nagwek2"/>
        <w:numPr>
          <w:ilvl w:val="0"/>
          <w:numId w:val="0"/>
        </w:numPr>
      </w:pPr>
    </w:p>
    <w:p w14:paraId="1407ABE6" w14:textId="5B211A3D" w:rsidR="005C7969" w:rsidRPr="00D2052A" w:rsidRDefault="005C7969" w:rsidP="00D2052A">
      <w:pPr>
        <w:pStyle w:val="Nagwek2"/>
        <w:numPr>
          <w:ilvl w:val="0"/>
          <w:numId w:val="0"/>
        </w:numPr>
        <w:ind w:left="570"/>
      </w:pPr>
      <w:r w:rsidRPr="00D2052A">
        <w:t>4)</w:t>
      </w:r>
      <w:r w:rsidR="009355A0" w:rsidRPr="00D2052A">
        <w:t xml:space="preserve"> </w:t>
      </w:r>
      <w:r w:rsidRPr="00D2052A">
        <w:t>w przypadkach, o których mowa w art. 108 ust. 1 pkt 5, na okres 3 lat od zaistnienia</w:t>
      </w:r>
      <w:r w:rsidR="009355A0" w:rsidRPr="00D2052A">
        <w:t xml:space="preserve"> </w:t>
      </w:r>
      <w:r w:rsidRPr="00D2052A">
        <w:t>zdarzenia będącego podstawą wykluczenia;</w:t>
      </w:r>
    </w:p>
    <w:p w14:paraId="055A5174" w14:textId="77777777" w:rsidR="00FB2500" w:rsidRPr="00D2052A" w:rsidRDefault="00FB2500" w:rsidP="00D2052A">
      <w:pPr>
        <w:pStyle w:val="Nagwek2"/>
        <w:numPr>
          <w:ilvl w:val="0"/>
          <w:numId w:val="0"/>
        </w:numPr>
        <w:ind w:left="570"/>
      </w:pPr>
    </w:p>
    <w:p w14:paraId="29695C89" w14:textId="57B012F0" w:rsidR="00932094" w:rsidRPr="00D2052A" w:rsidRDefault="005C7969" w:rsidP="00D2052A">
      <w:pPr>
        <w:pStyle w:val="Nagwek2"/>
        <w:numPr>
          <w:ilvl w:val="0"/>
          <w:numId w:val="0"/>
        </w:numPr>
        <w:ind w:left="570"/>
      </w:pPr>
      <w:r w:rsidRPr="00D2052A">
        <w:t>5)</w:t>
      </w:r>
      <w:r w:rsidR="00413FCD" w:rsidRPr="00D2052A">
        <w:t xml:space="preserve"> </w:t>
      </w:r>
      <w:r w:rsidR="00932094" w:rsidRPr="00D2052A">
        <w:t>w przypadkach, o których mowa w art. 109.</w:t>
      </w:r>
      <w:r w:rsidR="001F298A" w:rsidRPr="00D2052A">
        <w:t xml:space="preserve"> ust. 1. pkt.1 </w:t>
      </w:r>
    </w:p>
    <w:p w14:paraId="3B938855" w14:textId="77777777" w:rsidR="00413FCD" w:rsidRPr="00D2052A" w:rsidRDefault="00413FCD" w:rsidP="00D2052A">
      <w:pPr>
        <w:pStyle w:val="Nagwek2"/>
        <w:numPr>
          <w:ilvl w:val="0"/>
          <w:numId w:val="0"/>
        </w:numPr>
        <w:ind w:left="570"/>
      </w:pPr>
    </w:p>
    <w:p w14:paraId="25E1F1D5" w14:textId="452A48CB" w:rsidR="001D772A" w:rsidRPr="00D2052A" w:rsidRDefault="0041697C" w:rsidP="00D2052A">
      <w:pPr>
        <w:pStyle w:val="Nagwek2"/>
        <w:numPr>
          <w:ilvl w:val="0"/>
          <w:numId w:val="0"/>
        </w:numPr>
        <w:ind w:left="570"/>
      </w:pPr>
      <w:r w:rsidRPr="00D2052A">
        <w:t>6</w:t>
      </w:r>
      <w:r w:rsidR="005C7969" w:rsidRPr="00D2052A">
        <w:t>)</w:t>
      </w:r>
      <w:r w:rsidR="009355A0" w:rsidRPr="00D2052A">
        <w:t xml:space="preserve"> </w:t>
      </w:r>
      <w:r w:rsidR="005C7969" w:rsidRPr="00D2052A">
        <w:t>w przypadkach, o których mowa w art. 108 ust. 1 pkt 6 w postępowaniu o udzielenie zamówienia, w którym zaistniało zdarzenie będące podstawą</w:t>
      </w:r>
      <w:r w:rsidR="00A07DDA" w:rsidRPr="00D2052A">
        <w:t xml:space="preserve"> </w:t>
      </w:r>
      <w:r w:rsidR="005C7969" w:rsidRPr="00D2052A">
        <w:t>wykluczenia.</w:t>
      </w:r>
    </w:p>
    <w:bookmarkEnd w:id="8"/>
    <w:p w14:paraId="680740C2" w14:textId="77777777" w:rsidR="00413FCD" w:rsidRPr="00D2052A" w:rsidRDefault="00413FCD" w:rsidP="00D2052A">
      <w:pPr>
        <w:pStyle w:val="Nagwek2"/>
        <w:numPr>
          <w:ilvl w:val="0"/>
          <w:numId w:val="0"/>
        </w:numPr>
        <w:ind w:left="570"/>
      </w:pPr>
    </w:p>
    <w:p w14:paraId="7CF91251" w14:textId="3A827D68" w:rsidR="001D772A" w:rsidRPr="00D2052A" w:rsidRDefault="006939EC" w:rsidP="00D2052A">
      <w:pPr>
        <w:pStyle w:val="Nagwek2"/>
      </w:pPr>
      <w:r w:rsidRPr="00D2052A">
        <w:t xml:space="preserve">Wykonawca </w:t>
      </w:r>
      <w:r w:rsidR="009F663D" w:rsidRPr="00D2052A">
        <w:t>nie podlega wykluczeniu w okolicznościach określonych w art. 108 ust. 1 pkt 1, 2 i 5 ustawy Pzp, jeżeli udowodni Zamawiającemu, że spełnił łącznie przesłanki określone w art. 110 ust. 2 ustawy Pzp</w:t>
      </w:r>
      <w:r w:rsidRPr="00D2052A">
        <w:t>.</w:t>
      </w:r>
    </w:p>
    <w:p w14:paraId="3B11E2D0" w14:textId="77777777" w:rsidR="009016F7" w:rsidRPr="00D2052A" w:rsidRDefault="009016F7" w:rsidP="00D2052A">
      <w:pPr>
        <w:pStyle w:val="Nagwek2"/>
        <w:numPr>
          <w:ilvl w:val="0"/>
          <w:numId w:val="0"/>
        </w:numPr>
        <w:ind w:left="570"/>
      </w:pPr>
    </w:p>
    <w:p w14:paraId="7A409772" w14:textId="77777777" w:rsidR="00A34E0E" w:rsidRPr="00D2052A" w:rsidRDefault="00FA0742" w:rsidP="00D2052A">
      <w:pPr>
        <w:pStyle w:val="Nagwek2"/>
      </w:pPr>
      <w:r w:rsidRPr="00D2052A">
        <w:t>Zamawiający oceni, czy podjęte przez Wykonawcę czynności są wystarczające do wykazania jego rzetelności, uwzględniając wagę i szczególne okoliczności czynu Wykonawcy, a jeżeli uzna, że nie są wystarczające, wykluczy Wykonawcę.</w:t>
      </w:r>
    </w:p>
    <w:p w14:paraId="1AFEF185" w14:textId="77777777" w:rsidR="001D772A" w:rsidRPr="00D2052A" w:rsidRDefault="001D772A" w:rsidP="00D2052A">
      <w:pPr>
        <w:pStyle w:val="Nagwek2"/>
        <w:numPr>
          <w:ilvl w:val="0"/>
          <w:numId w:val="0"/>
        </w:numPr>
        <w:ind w:left="570"/>
      </w:pPr>
    </w:p>
    <w:p w14:paraId="41842D98" w14:textId="419CF388" w:rsidR="002922D9" w:rsidRPr="00D2052A" w:rsidRDefault="00A56785" w:rsidP="00D2052A">
      <w:pPr>
        <w:pStyle w:val="Nagwek2"/>
      </w:pPr>
      <w:r w:rsidRPr="00D2052A">
        <w:t>Zamawiający może wykluczyć Wykonawcę na każdym etapie postępowania</w:t>
      </w:r>
      <w:r w:rsidR="00E528CA" w:rsidRPr="00D2052A">
        <w:t>, ofertę Wykonawcy wykluczonego uznaje się za odrzuconą</w:t>
      </w:r>
      <w:r w:rsidR="00E651DE" w:rsidRPr="00D2052A">
        <w:t xml:space="preserve">. </w:t>
      </w:r>
    </w:p>
    <w:p w14:paraId="3D3791FB" w14:textId="77777777" w:rsidR="0089296A" w:rsidRPr="00D2052A" w:rsidRDefault="0089296A" w:rsidP="00D2052A">
      <w:pPr>
        <w:pStyle w:val="Nagwek2"/>
        <w:numPr>
          <w:ilvl w:val="0"/>
          <w:numId w:val="0"/>
        </w:numPr>
        <w:ind w:left="570"/>
      </w:pPr>
    </w:p>
    <w:p w14:paraId="13C8BF5A" w14:textId="6810B02C" w:rsidR="0089296A" w:rsidRPr="00D2052A" w:rsidRDefault="0089296A" w:rsidP="00D2052A">
      <w:pPr>
        <w:pStyle w:val="Nagwek2"/>
      </w:pPr>
      <w:r w:rsidRPr="00D2052A">
        <w:t>Na podstawie art. 7 ust. 1 ustawy z dnia 13 kwietnia 2022 r. w celu przeciwdziałania wspieraniu agresji Federacji Rosyjskiej na Ukrainę rozpoczętej w dniu 24 lutego 2022 r. ((Dz.U. z 2022 r. poz. 835), zwana dalej „ustawą sankcyjną” z postępowania o udzielenie zamówienia publicznego wyklucza się:</w:t>
      </w:r>
    </w:p>
    <w:p w14:paraId="1761A66E" w14:textId="77777777" w:rsidR="0089296A" w:rsidRPr="00D2052A" w:rsidRDefault="0089296A" w:rsidP="00D2052A">
      <w:pPr>
        <w:pStyle w:val="Nagwek2"/>
        <w:numPr>
          <w:ilvl w:val="0"/>
          <w:numId w:val="0"/>
        </w:numPr>
        <w:ind w:left="570"/>
      </w:pPr>
    </w:p>
    <w:p w14:paraId="183A8F6C" w14:textId="11FAEEAA" w:rsidR="0089296A" w:rsidRPr="00D2052A" w:rsidRDefault="0089296A" w:rsidP="00D2052A">
      <w:pPr>
        <w:pStyle w:val="Nagwek2"/>
        <w:numPr>
          <w:ilvl w:val="0"/>
          <w:numId w:val="0"/>
        </w:numPr>
        <w:ind w:left="570"/>
      </w:pPr>
      <w:r w:rsidRPr="00D2052A">
        <w:t>1) wykonawcę</w:t>
      </w:r>
      <w:r w:rsidR="009016F7" w:rsidRPr="00D2052A">
        <w:t xml:space="preserve"> </w:t>
      </w:r>
      <w:r w:rsidRPr="00D2052A">
        <w:t xml:space="preserve">wymienionego w wykazach określonych w rozporządzeniu 765/2006 </w:t>
      </w:r>
      <w:r w:rsidR="009355A0" w:rsidRPr="00D2052A">
        <w:br/>
      </w:r>
      <w:r w:rsidRPr="00D2052A">
        <w:t>i rozporządzeniu 269/2014 albo wpisanego na listę na podstawie decyzji w sprawie wpisu na listę rozstrzygającej o zastosowaniu środka, o którym mowa w art. 1 pkt 3 ustawy sankcyjnej;</w:t>
      </w:r>
    </w:p>
    <w:p w14:paraId="199CE453" w14:textId="171A66EB" w:rsidR="0089296A" w:rsidRPr="00D2052A" w:rsidRDefault="0089296A" w:rsidP="00D2052A">
      <w:pPr>
        <w:pStyle w:val="Nagwek2"/>
        <w:numPr>
          <w:ilvl w:val="0"/>
          <w:numId w:val="0"/>
        </w:numPr>
        <w:ind w:left="570"/>
      </w:pPr>
      <w:r w:rsidRPr="00D2052A">
        <w:t xml:space="preserve">2) wykonawcę, którego beneficjentem rzeczywistym w rozumieniu ustawy z dnia 1 marca 2018 r. </w:t>
      </w:r>
      <w:r w:rsidR="009355A0" w:rsidRPr="00D2052A">
        <w:br/>
      </w:r>
      <w:r w:rsidRPr="00D2052A">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32EFFF92" w14:textId="6AEAF04D" w:rsidR="0089296A" w:rsidRPr="00D2052A" w:rsidRDefault="0089296A" w:rsidP="00D2052A">
      <w:pPr>
        <w:pStyle w:val="Nagwek2"/>
        <w:numPr>
          <w:ilvl w:val="0"/>
          <w:numId w:val="0"/>
        </w:numPr>
        <w:ind w:left="570"/>
      </w:pPr>
      <w:r w:rsidRPr="00D2052A">
        <w:t xml:space="preserve">3) wykonawcę, którego jednostką dominującą w rozumieniu art. 3 ust. 1 pkt 37 ustawy z dnia 29 września 1994 r. o rachunkowości (Dz. U. z 2021 r. poz. 217, 2105 i 2106), jest podmiot wymieniony w wykazach określonych w rozporządzeniu 765/2006 i rozporządzeniu 269/2014 albo wpisany na </w:t>
      </w:r>
      <w:r w:rsidRPr="00D2052A">
        <w:lastRenderedPageBreak/>
        <w:t>listę lub będący taką jednostką dominującą od dnia 24 lutego 2022 r., o ile został wpisany na listę na podstawie decyzji w sprawie wpisu na listę rozstrzygającej o zastosowaniu środka, o którym mowa w art. 1 pkt 3 ustawy sankcyjnej.</w:t>
      </w:r>
    </w:p>
    <w:p w14:paraId="3C2C5F74" w14:textId="0D95FCB8" w:rsidR="0089296A" w:rsidRPr="00D2052A" w:rsidRDefault="0089296A" w:rsidP="00D2052A">
      <w:pPr>
        <w:pStyle w:val="Nagwek2"/>
      </w:pPr>
      <w:r w:rsidRPr="00D2052A">
        <w:t>W celu potwierdzenia braku istnienia okoliczności, o których mowa w pkt 7.6. SWZ Zamawiający zastrzega możliwość samodzielnego badania ogólnodostępnych rejestrów, w tym Centralnej Ewidencji i Informacji o Działalności Gospodarczej, Krajowego Rejestru Sądowego oraz</w:t>
      </w:r>
      <w:r w:rsidR="009355A0" w:rsidRPr="00D2052A">
        <w:t xml:space="preserve"> </w:t>
      </w:r>
      <w:r w:rsidRPr="00D2052A">
        <w:t xml:space="preserve">Centralnego Rejestru Beneficjentów Rzeczywistych. W uzasadnionych przypadkach Zamawiający będzie żądał innych koniecznych dokumentów i oświadczeń, w szczególności poświadczonego przez wykonawcę za zgodność z oryginałem wyciągu z księgi udziałów (art. 188 KSH) lub rejestru akcji (art. 3281 KSH).  </w:t>
      </w:r>
    </w:p>
    <w:p w14:paraId="0D56AFB3" w14:textId="6048DECA" w:rsidR="0089296A" w:rsidRPr="00D2052A" w:rsidRDefault="0089296A" w:rsidP="00D2052A">
      <w:pPr>
        <w:pStyle w:val="Nagwek2"/>
      </w:pPr>
      <w:r w:rsidRPr="00D2052A">
        <w:t>W celu potwierdzenia istnienia okoliczności, o których mowa w pkt 7.6. SWZ Wykonawcy</w:t>
      </w:r>
      <w:r w:rsidR="009355A0" w:rsidRPr="00D2052A">
        <w:t xml:space="preserve"> </w:t>
      </w:r>
      <w:r w:rsidRPr="00D2052A">
        <w:t xml:space="preserve">zagraniczni będą zobowiązani do przedkładania dokumentów z 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7.7. SWZ stosuje się odpowiednio. </w:t>
      </w:r>
    </w:p>
    <w:p w14:paraId="313E29DB" w14:textId="5D2B3FF3" w:rsidR="009016F7" w:rsidRPr="00D2052A" w:rsidRDefault="0089296A" w:rsidP="00D2052A">
      <w:pPr>
        <w:pStyle w:val="Nagwek2"/>
      </w:pPr>
      <w:r w:rsidRPr="00D2052A">
        <w:t>Oferta wykonawcy, o którym mowa w pkt 7.6. SWZ zostanie odrzucona.</w:t>
      </w:r>
    </w:p>
    <w:p w14:paraId="06D5F57E" w14:textId="72CAC1F9" w:rsidR="00F278EE" w:rsidRPr="00D2052A" w:rsidRDefault="00596506" w:rsidP="00D2052A">
      <w:pPr>
        <w:pStyle w:val="Nagwek1"/>
        <w:rPr>
          <w:sz w:val="22"/>
          <w:szCs w:val="22"/>
        </w:rPr>
      </w:pPr>
      <w:bookmarkStart w:id="9" w:name="_Toc258314248"/>
      <w:r w:rsidRPr="00D2052A">
        <w:rPr>
          <w:sz w:val="22"/>
          <w:szCs w:val="22"/>
        </w:rPr>
        <w:t>informacja o podmiotowych środkach dowodowych</w:t>
      </w:r>
      <w:bookmarkEnd w:id="9"/>
    </w:p>
    <w:p w14:paraId="59378B02" w14:textId="77777777" w:rsidR="00892EAD" w:rsidRPr="00D2052A" w:rsidRDefault="00B31453" w:rsidP="00D2052A">
      <w:pPr>
        <w:pStyle w:val="Nagwek2"/>
      </w:pPr>
      <w:r w:rsidRPr="00D2052A">
        <w:t>Wykonawca wraz z ofertą zobowiązany jest złożyć</w:t>
      </w:r>
      <w:r w:rsidR="00ED0999" w:rsidRPr="00D2052A">
        <w:t>:</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646"/>
      </w:tblGrid>
      <w:tr w:rsidR="00F15596" w:rsidRPr="00D2052A" w14:paraId="69AE2C6F" w14:textId="77777777" w:rsidTr="00BD4F4B">
        <w:tc>
          <w:tcPr>
            <w:tcW w:w="567" w:type="dxa"/>
          </w:tcPr>
          <w:p w14:paraId="42DCBA52" w14:textId="77777777" w:rsidR="009D2316" w:rsidRPr="00D2052A" w:rsidRDefault="009D2316" w:rsidP="00D2052A">
            <w:pPr>
              <w:spacing w:before="60" w:after="120"/>
              <w:jc w:val="center"/>
              <w:rPr>
                <w:sz w:val="22"/>
                <w:szCs w:val="22"/>
              </w:rPr>
            </w:pPr>
            <w:bookmarkStart w:id="10" w:name="_Hlk64893799"/>
            <w:r w:rsidRPr="00D2052A">
              <w:rPr>
                <w:b/>
                <w:sz w:val="22"/>
                <w:szCs w:val="22"/>
              </w:rPr>
              <w:t>Lp.</w:t>
            </w:r>
          </w:p>
        </w:tc>
        <w:tc>
          <w:tcPr>
            <w:tcW w:w="8646" w:type="dxa"/>
          </w:tcPr>
          <w:p w14:paraId="28E4B987" w14:textId="77777777" w:rsidR="009D2316" w:rsidRPr="00D2052A" w:rsidRDefault="009D2316" w:rsidP="00D2052A">
            <w:pPr>
              <w:spacing w:before="60" w:after="120"/>
              <w:jc w:val="both"/>
              <w:rPr>
                <w:sz w:val="22"/>
                <w:szCs w:val="22"/>
              </w:rPr>
            </w:pPr>
            <w:r w:rsidRPr="00D2052A">
              <w:rPr>
                <w:b/>
                <w:sz w:val="22"/>
                <w:szCs w:val="22"/>
              </w:rPr>
              <w:t>Wymagany dokument</w:t>
            </w:r>
          </w:p>
        </w:tc>
      </w:tr>
      <w:tr w:rsidR="00F15596" w:rsidRPr="00D2052A" w14:paraId="37ADEE31" w14:textId="77777777" w:rsidTr="00BD4F4B">
        <w:tc>
          <w:tcPr>
            <w:tcW w:w="567" w:type="dxa"/>
          </w:tcPr>
          <w:p w14:paraId="59EB8799" w14:textId="77777777" w:rsidR="00BC3203" w:rsidRPr="00D2052A" w:rsidRDefault="005A0F6A" w:rsidP="00D2052A">
            <w:pPr>
              <w:spacing w:before="60" w:after="120"/>
              <w:jc w:val="center"/>
              <w:rPr>
                <w:sz w:val="22"/>
                <w:szCs w:val="22"/>
              </w:rPr>
            </w:pPr>
            <w:r w:rsidRPr="00D2052A">
              <w:rPr>
                <w:sz w:val="22"/>
                <w:szCs w:val="22"/>
              </w:rPr>
              <w:t>1</w:t>
            </w:r>
          </w:p>
        </w:tc>
        <w:tc>
          <w:tcPr>
            <w:tcW w:w="8646" w:type="dxa"/>
          </w:tcPr>
          <w:p w14:paraId="77B272E9" w14:textId="4039F74C" w:rsidR="001842BD" w:rsidRPr="00D2052A" w:rsidRDefault="001842BD" w:rsidP="00D2052A">
            <w:pPr>
              <w:spacing w:before="60" w:after="60"/>
              <w:jc w:val="both"/>
              <w:rPr>
                <w:b/>
                <w:sz w:val="22"/>
                <w:szCs w:val="22"/>
              </w:rPr>
            </w:pPr>
            <w:r w:rsidRPr="00D2052A">
              <w:rPr>
                <w:b/>
                <w:sz w:val="22"/>
                <w:szCs w:val="22"/>
              </w:rPr>
              <w:t>Oświadczenia wykonawcy/wykonawcy wspólnie ubiegającego się o udzielenie zamówienia</w:t>
            </w:r>
            <w:r w:rsidR="0049161F" w:rsidRPr="00D2052A">
              <w:rPr>
                <w:b/>
                <w:sz w:val="22"/>
                <w:szCs w:val="22"/>
              </w:rPr>
              <w:t xml:space="preserve"> </w:t>
            </w:r>
            <w:r w:rsidRPr="00D2052A">
              <w:rPr>
                <w:b/>
                <w:sz w:val="22"/>
                <w:szCs w:val="22"/>
              </w:rPr>
              <w:t xml:space="preserve">uwzględniające przesłanki wykluczenia z art. 7 ust. 1 ustawy o szczególnych rozwiązaniach w zakresie przeciwdziałania wspieraniu agresji na Ukrainę oraz służących ochronie bezpieczeństwa narodowego składane na podstawie art. 125 ust. 1 ustawy Pzp. </w:t>
            </w:r>
          </w:p>
          <w:p w14:paraId="7D6C1D53" w14:textId="57EE9AB8" w:rsidR="00BC3203" w:rsidRPr="00D2052A" w:rsidRDefault="007C5FD4" w:rsidP="00D2052A">
            <w:pPr>
              <w:spacing w:before="60" w:after="60"/>
              <w:jc w:val="both"/>
              <w:rPr>
                <w:b/>
                <w:sz w:val="22"/>
                <w:szCs w:val="22"/>
              </w:rPr>
            </w:pPr>
            <w:r w:rsidRPr="00D2052A">
              <w:rPr>
                <w:sz w:val="22"/>
                <w:szCs w:val="22"/>
              </w:rPr>
              <w:t xml:space="preserve">Do oferty Wykonawca musi dołączyć aktualne na dzień składania ofert oświadczenie w zakresie wskazanym w </w:t>
            </w:r>
            <w:r w:rsidRPr="00D2052A">
              <w:rPr>
                <w:b/>
                <w:bCs/>
                <w:sz w:val="22"/>
                <w:szCs w:val="22"/>
              </w:rPr>
              <w:t>załączniku nr 3 do SWZ</w:t>
            </w:r>
            <w:r w:rsidRPr="00D2052A">
              <w:rPr>
                <w:sz w:val="22"/>
                <w:szCs w:val="22"/>
              </w:rPr>
              <w:t>. Informacje zawarte w oświadczeniu będą stanowić wstępne potwierdzenie, że Wykonawca nie podlega wykluczeniu.</w:t>
            </w:r>
          </w:p>
        </w:tc>
      </w:tr>
      <w:tr w:rsidR="007C5FD4" w:rsidRPr="00D2052A" w14:paraId="128557F3" w14:textId="77777777" w:rsidTr="00BD4F4B">
        <w:tc>
          <w:tcPr>
            <w:tcW w:w="567" w:type="dxa"/>
          </w:tcPr>
          <w:p w14:paraId="26979D27" w14:textId="77777777" w:rsidR="007C5FD4" w:rsidRPr="00D2052A" w:rsidRDefault="005A0F6A" w:rsidP="00D2052A">
            <w:pPr>
              <w:spacing w:before="60" w:after="120"/>
              <w:jc w:val="center"/>
              <w:rPr>
                <w:sz w:val="22"/>
                <w:szCs w:val="22"/>
              </w:rPr>
            </w:pPr>
            <w:r w:rsidRPr="00D2052A">
              <w:rPr>
                <w:sz w:val="22"/>
                <w:szCs w:val="22"/>
              </w:rPr>
              <w:t>2</w:t>
            </w:r>
          </w:p>
        </w:tc>
        <w:tc>
          <w:tcPr>
            <w:tcW w:w="8646" w:type="dxa"/>
          </w:tcPr>
          <w:p w14:paraId="2174A25C" w14:textId="77777777" w:rsidR="007C5FD4" w:rsidRPr="00D2052A" w:rsidRDefault="007C5FD4" w:rsidP="00D2052A">
            <w:pPr>
              <w:spacing w:before="60" w:after="60"/>
              <w:jc w:val="both"/>
              <w:rPr>
                <w:b/>
                <w:sz w:val="22"/>
                <w:szCs w:val="22"/>
              </w:rPr>
            </w:pPr>
            <w:r w:rsidRPr="00D2052A">
              <w:rPr>
                <w:sz w:val="22"/>
                <w:szCs w:val="22"/>
              </w:rPr>
              <w:t xml:space="preserve">W przypadku wspólnego ubiegania się o zamówienie przez Wykonawców oświadczenie, </w:t>
            </w:r>
            <w:r w:rsidRPr="00D2052A">
              <w:rPr>
                <w:sz w:val="22"/>
                <w:szCs w:val="22"/>
              </w:rPr>
              <w:br/>
              <w:t>o którym mowa w punkcie 8.1. SWZ, składa każdy z Wykonawców wspólnie ubiegających się o zamówienie.</w:t>
            </w:r>
          </w:p>
        </w:tc>
      </w:tr>
      <w:tr w:rsidR="005A0F6A" w:rsidRPr="00D2052A" w14:paraId="5A89F8B3" w14:textId="77777777" w:rsidTr="00BD4F4B">
        <w:tc>
          <w:tcPr>
            <w:tcW w:w="567" w:type="dxa"/>
          </w:tcPr>
          <w:p w14:paraId="208BC56B" w14:textId="77777777" w:rsidR="005A0F6A" w:rsidRPr="00D2052A" w:rsidRDefault="005A0F6A" w:rsidP="00D2052A">
            <w:pPr>
              <w:spacing w:before="60" w:after="120"/>
              <w:jc w:val="center"/>
              <w:rPr>
                <w:sz w:val="22"/>
                <w:szCs w:val="22"/>
              </w:rPr>
            </w:pPr>
            <w:r w:rsidRPr="00D2052A">
              <w:rPr>
                <w:sz w:val="22"/>
                <w:szCs w:val="22"/>
              </w:rPr>
              <w:t>3</w:t>
            </w:r>
          </w:p>
        </w:tc>
        <w:tc>
          <w:tcPr>
            <w:tcW w:w="8646" w:type="dxa"/>
          </w:tcPr>
          <w:p w14:paraId="2D215FEE" w14:textId="77777777" w:rsidR="005A0F6A" w:rsidRPr="00D2052A" w:rsidRDefault="005A0F6A" w:rsidP="00D2052A">
            <w:pPr>
              <w:spacing w:before="60" w:after="60"/>
              <w:jc w:val="both"/>
              <w:rPr>
                <w:sz w:val="22"/>
                <w:szCs w:val="22"/>
              </w:rPr>
            </w:pPr>
            <w:r w:rsidRPr="00D2052A">
              <w:rPr>
                <w:sz w:val="22"/>
                <w:szCs w:val="22"/>
              </w:rPr>
              <w:t xml:space="preserve">Zamawiający nie wymaga złożenia przez podwykonawcę oświadczenia, o którym mowa </w:t>
            </w:r>
          </w:p>
          <w:p w14:paraId="746A00EE" w14:textId="77777777" w:rsidR="005A0F6A" w:rsidRPr="00D2052A" w:rsidRDefault="005A0F6A" w:rsidP="00D2052A">
            <w:pPr>
              <w:spacing w:before="60" w:after="60"/>
              <w:jc w:val="both"/>
              <w:rPr>
                <w:sz w:val="22"/>
                <w:szCs w:val="22"/>
              </w:rPr>
            </w:pPr>
            <w:r w:rsidRPr="00D2052A">
              <w:rPr>
                <w:sz w:val="22"/>
                <w:szCs w:val="22"/>
              </w:rPr>
              <w:t>w punkcie 8.1.</w:t>
            </w:r>
            <w:r w:rsidR="00FB2500" w:rsidRPr="00D2052A">
              <w:rPr>
                <w:sz w:val="22"/>
                <w:szCs w:val="22"/>
              </w:rPr>
              <w:t>1</w:t>
            </w:r>
            <w:r w:rsidRPr="00D2052A">
              <w:rPr>
                <w:sz w:val="22"/>
                <w:szCs w:val="22"/>
              </w:rPr>
              <w:t xml:space="preserve"> SWZ w celu wykazania braku istnienia wobec niego podstaw wykluczenia </w:t>
            </w:r>
          </w:p>
          <w:p w14:paraId="21B291A4" w14:textId="77777777" w:rsidR="005A0F6A" w:rsidRPr="00D2052A" w:rsidRDefault="005A0F6A" w:rsidP="00D2052A">
            <w:pPr>
              <w:spacing w:before="60" w:after="60"/>
              <w:jc w:val="both"/>
              <w:rPr>
                <w:sz w:val="22"/>
                <w:szCs w:val="22"/>
              </w:rPr>
            </w:pPr>
            <w:r w:rsidRPr="00D2052A">
              <w:rPr>
                <w:sz w:val="22"/>
                <w:szCs w:val="22"/>
              </w:rPr>
              <w:t xml:space="preserve"> z udziału w postępowaniu.</w:t>
            </w:r>
          </w:p>
        </w:tc>
      </w:tr>
      <w:bookmarkEnd w:id="10"/>
    </w:tbl>
    <w:p w14:paraId="7A16C6BD" w14:textId="77777777" w:rsidR="001D772A" w:rsidRPr="00D2052A" w:rsidRDefault="001D772A" w:rsidP="00D2052A">
      <w:pPr>
        <w:pStyle w:val="Nagwek2"/>
        <w:numPr>
          <w:ilvl w:val="0"/>
          <w:numId w:val="0"/>
        </w:numPr>
        <w:ind w:left="570"/>
      </w:pPr>
    </w:p>
    <w:p w14:paraId="56D32716" w14:textId="63FEDF1E" w:rsidR="005A0F6A" w:rsidRPr="00D2052A" w:rsidRDefault="005A0F6A" w:rsidP="00D2052A">
      <w:pPr>
        <w:pStyle w:val="Nagwek2"/>
      </w:pPr>
      <w:bookmarkStart w:id="11" w:name="_Hlk64893847"/>
      <w:r w:rsidRPr="00D2052A">
        <w:t>Jeżeli w imieniu Wykonawcy działa osoba, której umocowanie nie wynika z dokumentów</w:t>
      </w:r>
      <w:r w:rsidR="009355A0" w:rsidRPr="00D2052A">
        <w:t xml:space="preserve"> </w:t>
      </w:r>
      <w:r w:rsidRPr="00D2052A">
        <w:t xml:space="preserve">rejestrowych (tj. odpis lub informacja z Krajowego Rejestru Sądowego, Centralnej Ewidencji  i Informacji o Działalności Gospodarczej lub innego właściwego rejestru), Wykonawca do oferty składa pełnomocnictwo lub inny dokument potwierdzający umocowanie do reprezentowania Wykonawcy lub Wykonawców wspólnie ubiegających się o udzielenie zamówienia lub podmiotu udostępniającego zasoby. </w:t>
      </w:r>
    </w:p>
    <w:bookmarkEnd w:id="11"/>
    <w:p w14:paraId="7D8F5C84" w14:textId="77777777" w:rsidR="005A0F6A" w:rsidRPr="00D2052A" w:rsidRDefault="005A0F6A" w:rsidP="00D2052A">
      <w:pPr>
        <w:pStyle w:val="Nagwek2"/>
        <w:numPr>
          <w:ilvl w:val="0"/>
          <w:numId w:val="0"/>
        </w:numPr>
        <w:ind w:left="570"/>
      </w:pPr>
    </w:p>
    <w:p w14:paraId="64DBCC34" w14:textId="7CA57639" w:rsidR="001D772A" w:rsidRPr="00D2052A" w:rsidRDefault="00717726" w:rsidP="00D2052A">
      <w:pPr>
        <w:pStyle w:val="Nagwek2"/>
      </w:pPr>
      <w:r w:rsidRPr="00D2052A">
        <w:t xml:space="preserve">Zamawiający przed </w:t>
      </w:r>
      <w:r w:rsidR="00FF16DA" w:rsidRPr="00D2052A">
        <w:t xml:space="preserve">wyborem najkorzystniejszej oferty wezwie Wykonawcę, którego oferta została najwyżej oceniona, do złożenia w wyznaczonym terminie, </w:t>
      </w:r>
      <w:r w:rsidR="00FF16DA" w:rsidRPr="00D2052A">
        <w:rPr>
          <w:u w:val="single"/>
        </w:rPr>
        <w:t>nie krótszym niż 5 dni</w:t>
      </w:r>
      <w:r w:rsidR="00FF16DA" w:rsidRPr="00D2052A">
        <w:t>, aktualnych na dzień złożenia, następujących podmiotowych środków dowodowych:</w:t>
      </w:r>
      <w:r w:rsidR="00D35FCB" w:rsidRPr="00D2052A">
        <w:t xml:space="preserve"> </w:t>
      </w:r>
    </w:p>
    <w:p w14:paraId="5F35D735" w14:textId="091C9CD5" w:rsidR="00712C7D" w:rsidRPr="00D2052A" w:rsidRDefault="00BC3203" w:rsidP="00D2052A">
      <w:pPr>
        <w:pStyle w:val="Nagwek2"/>
        <w:numPr>
          <w:ilvl w:val="0"/>
          <w:numId w:val="12"/>
        </w:numPr>
      </w:pPr>
      <w:bookmarkStart w:id="12" w:name="_Hlk64896393"/>
      <w:r w:rsidRPr="00D2052A">
        <w:t>W celu potwierdzenia braku podstaw wykluczenia Wykonawcy z udziału w postępowaniu:</w:t>
      </w:r>
      <w:bookmarkEnd w:id="12"/>
    </w:p>
    <w:p w14:paraId="2F8DF0CF" w14:textId="77777777" w:rsidR="00C25F79" w:rsidRPr="00D2052A" w:rsidRDefault="00C25F79" w:rsidP="00D2052A">
      <w:pPr>
        <w:pStyle w:val="Nagwek2"/>
        <w:numPr>
          <w:ilvl w:val="0"/>
          <w:numId w:val="0"/>
        </w:numPr>
        <w:ind w:left="570"/>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646"/>
      </w:tblGrid>
      <w:tr w:rsidR="00F15596" w:rsidRPr="00D2052A" w14:paraId="3D1E4711" w14:textId="77777777" w:rsidTr="001D772A">
        <w:tc>
          <w:tcPr>
            <w:tcW w:w="567" w:type="dxa"/>
            <w:tcBorders>
              <w:top w:val="single" w:sz="4" w:space="0" w:color="auto"/>
              <w:left w:val="single" w:sz="4" w:space="0" w:color="auto"/>
              <w:bottom w:val="single" w:sz="4" w:space="0" w:color="auto"/>
              <w:right w:val="single" w:sz="4" w:space="0" w:color="auto"/>
            </w:tcBorders>
            <w:hideMark/>
          </w:tcPr>
          <w:p w14:paraId="735C05E5" w14:textId="77777777" w:rsidR="00BC3203" w:rsidRPr="00D2052A" w:rsidRDefault="00BC3203" w:rsidP="00D2052A">
            <w:pPr>
              <w:spacing w:before="60" w:after="120"/>
              <w:jc w:val="center"/>
              <w:rPr>
                <w:sz w:val="22"/>
                <w:szCs w:val="22"/>
              </w:rPr>
            </w:pPr>
            <w:bookmarkStart w:id="13" w:name="_Hlk64896448"/>
            <w:r w:rsidRPr="00D2052A">
              <w:rPr>
                <w:b/>
                <w:sz w:val="22"/>
                <w:szCs w:val="22"/>
              </w:rPr>
              <w:t>Lp.</w:t>
            </w:r>
          </w:p>
        </w:tc>
        <w:tc>
          <w:tcPr>
            <w:tcW w:w="8646" w:type="dxa"/>
            <w:tcBorders>
              <w:top w:val="single" w:sz="4" w:space="0" w:color="auto"/>
              <w:left w:val="single" w:sz="4" w:space="0" w:color="auto"/>
              <w:bottom w:val="single" w:sz="4" w:space="0" w:color="auto"/>
              <w:right w:val="single" w:sz="4" w:space="0" w:color="auto"/>
            </w:tcBorders>
            <w:hideMark/>
          </w:tcPr>
          <w:p w14:paraId="2C5B1415" w14:textId="77777777" w:rsidR="00BC3203" w:rsidRPr="00D2052A" w:rsidRDefault="00BC3203" w:rsidP="00D2052A">
            <w:pPr>
              <w:spacing w:before="60" w:after="120"/>
              <w:jc w:val="both"/>
              <w:rPr>
                <w:sz w:val="22"/>
                <w:szCs w:val="22"/>
              </w:rPr>
            </w:pPr>
            <w:r w:rsidRPr="00D2052A">
              <w:rPr>
                <w:b/>
                <w:sz w:val="22"/>
                <w:szCs w:val="22"/>
              </w:rPr>
              <w:t>Wymagany dokument</w:t>
            </w:r>
          </w:p>
        </w:tc>
      </w:tr>
      <w:tr w:rsidR="00F15596" w:rsidRPr="00D2052A" w14:paraId="5C570D61" w14:textId="77777777" w:rsidTr="001D772A">
        <w:tc>
          <w:tcPr>
            <w:tcW w:w="567" w:type="dxa"/>
            <w:tcBorders>
              <w:top w:val="single" w:sz="4" w:space="0" w:color="auto"/>
              <w:left w:val="single" w:sz="4" w:space="0" w:color="auto"/>
              <w:bottom w:val="single" w:sz="4" w:space="0" w:color="auto"/>
              <w:right w:val="single" w:sz="4" w:space="0" w:color="auto"/>
            </w:tcBorders>
            <w:hideMark/>
          </w:tcPr>
          <w:p w14:paraId="4D991E0F" w14:textId="77777777" w:rsidR="00BC3203" w:rsidRPr="00D2052A" w:rsidRDefault="00BC3203" w:rsidP="00D2052A">
            <w:pPr>
              <w:spacing w:before="60" w:after="120"/>
              <w:jc w:val="center"/>
              <w:rPr>
                <w:sz w:val="22"/>
                <w:szCs w:val="22"/>
              </w:rPr>
            </w:pPr>
            <w:r w:rsidRPr="00D2052A">
              <w:rPr>
                <w:sz w:val="22"/>
                <w:szCs w:val="22"/>
              </w:rPr>
              <w:t>1</w:t>
            </w:r>
          </w:p>
        </w:tc>
        <w:tc>
          <w:tcPr>
            <w:tcW w:w="8646" w:type="dxa"/>
            <w:tcBorders>
              <w:top w:val="single" w:sz="4" w:space="0" w:color="auto"/>
              <w:left w:val="single" w:sz="4" w:space="0" w:color="auto"/>
              <w:bottom w:val="single" w:sz="4" w:space="0" w:color="auto"/>
              <w:right w:val="single" w:sz="4" w:space="0" w:color="auto"/>
            </w:tcBorders>
            <w:hideMark/>
          </w:tcPr>
          <w:p w14:paraId="0622F8D9" w14:textId="77777777" w:rsidR="00BC3203" w:rsidRPr="00D2052A" w:rsidRDefault="00BC3203" w:rsidP="00D2052A">
            <w:pPr>
              <w:spacing w:before="60" w:after="120"/>
              <w:jc w:val="both"/>
              <w:rPr>
                <w:b/>
                <w:bCs/>
                <w:sz w:val="22"/>
                <w:szCs w:val="22"/>
              </w:rPr>
            </w:pPr>
            <w:r w:rsidRPr="00D2052A">
              <w:rPr>
                <w:b/>
                <w:bCs/>
                <w:sz w:val="22"/>
                <w:szCs w:val="22"/>
              </w:rPr>
              <w:t xml:space="preserve">Oświadczenie </w:t>
            </w:r>
            <w:r w:rsidR="001D772A" w:rsidRPr="00D2052A">
              <w:rPr>
                <w:b/>
                <w:bCs/>
                <w:sz w:val="22"/>
                <w:szCs w:val="22"/>
              </w:rPr>
              <w:t>W</w:t>
            </w:r>
            <w:r w:rsidRPr="00D2052A">
              <w:rPr>
                <w:b/>
                <w:bCs/>
                <w:sz w:val="22"/>
                <w:szCs w:val="22"/>
              </w:rPr>
              <w:t>ykonawcy w sprawie grupy kapitałowej</w:t>
            </w:r>
            <w:r w:rsidR="00BD4F4B" w:rsidRPr="00D2052A">
              <w:rPr>
                <w:b/>
                <w:bCs/>
                <w:sz w:val="22"/>
                <w:szCs w:val="22"/>
              </w:rPr>
              <w:t xml:space="preserve"> </w:t>
            </w:r>
          </w:p>
          <w:p w14:paraId="06B156AE" w14:textId="6E625BF7" w:rsidR="00BC3203" w:rsidRPr="00D2052A" w:rsidRDefault="00BC3203" w:rsidP="00D2052A">
            <w:pPr>
              <w:spacing w:before="60" w:after="120"/>
              <w:jc w:val="both"/>
              <w:rPr>
                <w:sz w:val="22"/>
                <w:szCs w:val="22"/>
              </w:rPr>
            </w:pPr>
            <w:r w:rsidRPr="00D2052A">
              <w:rPr>
                <w:sz w:val="22"/>
                <w:szCs w:val="22"/>
              </w:rPr>
              <w:lastRenderedPageBreak/>
              <w:t>Oświadczenie Wykonawcy, w zakresie art. 108 ust. 1 pkt 5 ustawy Pzp, o braku przynależności do tej samej grupy kapitałowej w rozumieniu ustawy z dnia 16 lutego 2007 r. o ochronie</w:t>
            </w:r>
            <w:r w:rsidR="009355A0" w:rsidRPr="00D2052A">
              <w:rPr>
                <w:sz w:val="22"/>
                <w:szCs w:val="22"/>
              </w:rPr>
              <w:t xml:space="preserve"> </w:t>
            </w:r>
            <w:r w:rsidRPr="00D2052A">
              <w:rPr>
                <w:sz w:val="22"/>
                <w:szCs w:val="22"/>
              </w:rPr>
              <w:t>konkurencji i konsumentów (Dz. U. z 202</w:t>
            </w:r>
            <w:r w:rsidR="00E60569" w:rsidRPr="00D2052A">
              <w:rPr>
                <w:sz w:val="22"/>
                <w:szCs w:val="22"/>
              </w:rPr>
              <w:t xml:space="preserve">4 </w:t>
            </w:r>
            <w:r w:rsidRPr="00D2052A">
              <w:rPr>
                <w:sz w:val="22"/>
                <w:szCs w:val="22"/>
              </w:rPr>
              <w:t xml:space="preserve">r. poz. </w:t>
            </w:r>
            <w:r w:rsidR="00E60569" w:rsidRPr="00D2052A">
              <w:rPr>
                <w:sz w:val="22"/>
                <w:szCs w:val="22"/>
              </w:rPr>
              <w:t>1616</w:t>
            </w:r>
            <w:r w:rsidRPr="00D2052A">
              <w:rPr>
                <w:sz w:val="22"/>
                <w:szCs w:val="22"/>
              </w:rPr>
              <w:t>), z innym Wykonawcą, który złożył odrębną ofertę,</w:t>
            </w:r>
            <w:r w:rsidR="0057679B" w:rsidRPr="00D2052A">
              <w:rPr>
                <w:sz w:val="22"/>
                <w:szCs w:val="22"/>
              </w:rPr>
              <w:t xml:space="preserve"> </w:t>
            </w:r>
            <w:r w:rsidRPr="00D2052A">
              <w:rPr>
                <w:sz w:val="22"/>
                <w:szCs w:val="22"/>
              </w:rPr>
              <w:t>albo oświadczenie o przynależności do tej samej grupy kapitałowej wraz z dokumentami lub informacjami potwierdzającymi przygotowanie</w:t>
            </w:r>
            <w:r w:rsidR="0057679B" w:rsidRPr="00D2052A">
              <w:rPr>
                <w:sz w:val="22"/>
                <w:szCs w:val="22"/>
              </w:rPr>
              <w:t xml:space="preserve"> </w:t>
            </w:r>
            <w:r w:rsidRPr="00D2052A">
              <w:rPr>
                <w:sz w:val="22"/>
                <w:szCs w:val="22"/>
              </w:rPr>
              <w:t>oferty</w:t>
            </w:r>
            <w:r w:rsidR="009355A0" w:rsidRPr="00D2052A">
              <w:rPr>
                <w:sz w:val="22"/>
                <w:szCs w:val="22"/>
              </w:rPr>
              <w:t xml:space="preserve"> </w:t>
            </w:r>
            <w:r w:rsidRPr="00D2052A">
              <w:rPr>
                <w:sz w:val="22"/>
                <w:szCs w:val="22"/>
              </w:rPr>
              <w:t>w postępowaniu niezależnie od innego Wykonawcy należącego do tej samej grupy kapitałowej.</w:t>
            </w:r>
          </w:p>
        </w:tc>
      </w:tr>
      <w:bookmarkEnd w:id="13"/>
    </w:tbl>
    <w:p w14:paraId="216B3DF4" w14:textId="7753403B" w:rsidR="00E32980" w:rsidRPr="00D2052A" w:rsidRDefault="00E32980" w:rsidP="00D2052A">
      <w:pPr>
        <w:pStyle w:val="Nagwek2"/>
        <w:numPr>
          <w:ilvl w:val="0"/>
          <w:numId w:val="0"/>
        </w:numPr>
      </w:pPr>
    </w:p>
    <w:p w14:paraId="7BD52660" w14:textId="5F4CC5AC" w:rsidR="00983549" w:rsidRPr="00D2052A" w:rsidRDefault="00983549" w:rsidP="00D2052A">
      <w:pPr>
        <w:pStyle w:val="Nagwek2"/>
      </w:pPr>
      <w:r w:rsidRPr="00D2052A">
        <w:t xml:space="preserve">Jeżeli </w:t>
      </w:r>
      <w:r w:rsidR="001F7B41" w:rsidRPr="00D2052A">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D2052A">
        <w:t>.</w:t>
      </w:r>
    </w:p>
    <w:p w14:paraId="3B2E2A8F" w14:textId="77777777" w:rsidR="00767EC8" w:rsidRPr="00D2052A" w:rsidRDefault="00767EC8" w:rsidP="00D2052A">
      <w:pPr>
        <w:pStyle w:val="Nagwek2"/>
        <w:numPr>
          <w:ilvl w:val="0"/>
          <w:numId w:val="0"/>
        </w:numPr>
        <w:ind w:left="570"/>
      </w:pPr>
    </w:p>
    <w:p w14:paraId="75238930" w14:textId="30CF80DC" w:rsidR="001F7B41" w:rsidRPr="00D2052A" w:rsidRDefault="001F7B41" w:rsidP="00D2052A">
      <w:pPr>
        <w:pStyle w:val="Nagwek2"/>
      </w:pPr>
      <w:r w:rsidRPr="00D2052A">
        <w:t>Jeżeli zajdą uzasadnione podstawy do uznania, że złożone uprzednio podmiotowe środki dowodowe nie są już aktualne, Zamawiający może w każdym czasie wezwać Wykonawcę do złożenia</w:t>
      </w:r>
      <w:r w:rsidR="009355A0" w:rsidRPr="00D2052A">
        <w:t xml:space="preserve"> </w:t>
      </w:r>
      <w:r w:rsidRPr="00D2052A">
        <w:t>wszystkich lub niektórych podmiotowych środków dowodowych, aktualnych na dzień ich złożenia.</w:t>
      </w:r>
    </w:p>
    <w:p w14:paraId="6F52DD16" w14:textId="77777777" w:rsidR="00712C7D" w:rsidRPr="00D2052A" w:rsidRDefault="00712C7D" w:rsidP="00D2052A">
      <w:pPr>
        <w:pStyle w:val="Nagwek2"/>
        <w:numPr>
          <w:ilvl w:val="0"/>
          <w:numId w:val="0"/>
        </w:numPr>
        <w:ind w:left="570"/>
      </w:pPr>
    </w:p>
    <w:p w14:paraId="58F88F80" w14:textId="77777777" w:rsidR="00712C7D" w:rsidRPr="00D2052A" w:rsidRDefault="00712C7D" w:rsidP="00D2052A">
      <w:pPr>
        <w:pStyle w:val="Nagwek2"/>
      </w:pPr>
      <w:bookmarkStart w:id="14" w:name="_Hlk64896520"/>
      <w:r w:rsidRPr="00D2052A">
        <w:t>Zamawiający nie wzywa do złożenia podmiotowych środków dowodowych, jeżeli:</w:t>
      </w:r>
    </w:p>
    <w:p w14:paraId="52A5FABD" w14:textId="238F3A3C" w:rsidR="00712C7D" w:rsidRPr="00D2052A" w:rsidRDefault="00712C7D" w:rsidP="00D2052A">
      <w:pPr>
        <w:pStyle w:val="Nagwek2"/>
        <w:numPr>
          <w:ilvl w:val="0"/>
          <w:numId w:val="0"/>
        </w:numPr>
        <w:ind w:left="570"/>
      </w:pPr>
      <w:r w:rsidRPr="00D2052A">
        <w:t>1)</w:t>
      </w:r>
      <w:r w:rsidR="00A07DDA" w:rsidRPr="00D2052A">
        <w:t xml:space="preserve"> </w:t>
      </w:r>
      <w:r w:rsidRPr="00D2052A">
        <w:t>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44910B50" w14:textId="50EF228F" w:rsidR="00712C7D" w:rsidRPr="00D2052A" w:rsidRDefault="00712C7D" w:rsidP="00D2052A">
      <w:pPr>
        <w:pStyle w:val="Nagwek2"/>
        <w:numPr>
          <w:ilvl w:val="0"/>
          <w:numId w:val="0"/>
        </w:numPr>
        <w:ind w:left="570"/>
      </w:pPr>
      <w:r w:rsidRPr="00D2052A">
        <w:t>2)</w:t>
      </w:r>
      <w:r w:rsidR="00A07DDA" w:rsidRPr="00D2052A">
        <w:t xml:space="preserve"> </w:t>
      </w:r>
      <w:r w:rsidRPr="00D2052A">
        <w:t>podmiotowym środkiem dowodowym jest oświadczenie, którego treść odpowiada zakresowi oświadczenia, o którym mowa w art. 125 ust. 1.</w:t>
      </w:r>
    </w:p>
    <w:bookmarkEnd w:id="14"/>
    <w:p w14:paraId="0B6BD010" w14:textId="77777777" w:rsidR="00767EC8" w:rsidRPr="00D2052A" w:rsidRDefault="00767EC8" w:rsidP="00D2052A">
      <w:pPr>
        <w:pStyle w:val="Nagwek2"/>
        <w:numPr>
          <w:ilvl w:val="0"/>
          <w:numId w:val="0"/>
        </w:numPr>
        <w:ind w:left="570"/>
      </w:pPr>
    </w:p>
    <w:p w14:paraId="42199AAD" w14:textId="77777777" w:rsidR="00712C7D" w:rsidRPr="00D2052A" w:rsidRDefault="001F7B41" w:rsidP="00D2052A">
      <w:pPr>
        <w:pStyle w:val="Nagwek2"/>
      </w:pPr>
      <w:r w:rsidRPr="00D2052A">
        <w:t>Wykonawca nie jest zobowiązany do złożenia podmiotowych środków dowodowych, które Zamawiający posiada, jeżeli Wykonawca wskaże te środki oraz potwierdzi ich prawidłowość i aktualność.</w:t>
      </w:r>
    </w:p>
    <w:p w14:paraId="6B4FC6C5" w14:textId="77777777" w:rsidR="00712C7D" w:rsidRPr="00D2052A" w:rsidRDefault="00712C7D" w:rsidP="00D2052A">
      <w:pPr>
        <w:pStyle w:val="Nagwek2"/>
        <w:numPr>
          <w:ilvl w:val="0"/>
          <w:numId w:val="0"/>
        </w:numPr>
        <w:ind w:left="570"/>
      </w:pPr>
    </w:p>
    <w:p w14:paraId="6E89714B" w14:textId="77777777" w:rsidR="00712C7D" w:rsidRPr="00D2052A" w:rsidRDefault="001F7B41" w:rsidP="00D2052A">
      <w:pPr>
        <w:pStyle w:val="Nagwek2"/>
      </w:pPr>
      <w:r w:rsidRPr="00D2052A">
        <w:t>Podmiotowe środki dowodowe oraz inne dokumenty lub oświadczenia Wykonawca składa, pod rygorem nieważności, w formie elektronicznej lub w postaci elektronicznej opatrzonej podpisem zaufanym</w:t>
      </w:r>
      <w:r w:rsidR="00712C7D" w:rsidRPr="00D2052A">
        <w:t xml:space="preserve"> lub </w:t>
      </w:r>
      <w:r w:rsidRPr="00D2052A">
        <w:t>podpisem osobistym</w:t>
      </w:r>
      <w:r w:rsidR="00712C7D" w:rsidRPr="00D2052A">
        <w:t>.</w:t>
      </w:r>
    </w:p>
    <w:p w14:paraId="29CC42A8" w14:textId="77777777" w:rsidR="00712C7D" w:rsidRPr="00D2052A" w:rsidRDefault="00712C7D" w:rsidP="00D2052A">
      <w:pPr>
        <w:pStyle w:val="Nagwek2"/>
        <w:numPr>
          <w:ilvl w:val="0"/>
          <w:numId w:val="0"/>
        </w:numPr>
        <w:ind w:left="570"/>
      </w:pPr>
    </w:p>
    <w:p w14:paraId="1455A4FF" w14:textId="3BE82553" w:rsidR="001F52D2" w:rsidRPr="00D2052A" w:rsidRDefault="00712C7D" w:rsidP="00D2052A">
      <w:pPr>
        <w:pStyle w:val="Nagwek2"/>
      </w:pPr>
      <w:bookmarkStart w:id="15" w:name="_Hlk64896672"/>
      <w:r w:rsidRPr="00D2052A">
        <w:t>W zakresie nieuregulowanym ustawą Pzp lub niniejszą SWZ do oświadczeń i dokumentów składanych przez Wykonawcę w postepowaniu, zastosowanie mają przepisy Rozporządzenia Ministra Rozwoju, Pracy i Technologii z dnia 23 grudnia 2020 r. w sprawie podmiotowych środków dowodowych oraz innych dokumentów i oświadczeń, jakich może żądać zamawiający</w:t>
      </w:r>
      <w:r w:rsidR="009355A0" w:rsidRPr="00D2052A">
        <w:t xml:space="preserve"> </w:t>
      </w:r>
      <w:r w:rsidRPr="00D2052A">
        <w:t xml:space="preserve">od wykonawcy (Dz. U. z 2020 rok poz. 2415) oraz przepisy Rozporządzenia Prezesa Rady Ministrów z dnia 30 grudnia 2020 w sprawie sposobu sporządzania i przekazywania informacji oraz wymagań technicznych dla dokumentów elektronicznych oraz środków komunikacji elektronicznej </w:t>
      </w:r>
      <w:r w:rsidR="00A07DDA" w:rsidRPr="00D2052A">
        <w:br/>
      </w:r>
      <w:r w:rsidRPr="00D2052A">
        <w:t xml:space="preserve">w postępowaniu o udzielenie zamówienia publicznego lub konkursie (Dz. U. z 2020 rok poz. 2452). </w:t>
      </w:r>
      <w:bookmarkEnd w:id="15"/>
    </w:p>
    <w:p w14:paraId="19635CA7" w14:textId="77777777" w:rsidR="00BC3203" w:rsidRPr="00D2052A" w:rsidRDefault="00BC3203" w:rsidP="00D2052A">
      <w:pPr>
        <w:pStyle w:val="Nagwek1"/>
        <w:rPr>
          <w:sz w:val="22"/>
          <w:szCs w:val="22"/>
        </w:rPr>
      </w:pPr>
      <w:bookmarkStart w:id="16" w:name="_Toc258314249"/>
      <w:r w:rsidRPr="00D2052A">
        <w:rPr>
          <w:sz w:val="22"/>
          <w:szCs w:val="22"/>
        </w:rPr>
        <w:t>Informacja o przedmiotowych środkach dowodowych</w:t>
      </w:r>
    </w:p>
    <w:p w14:paraId="13E62D7D" w14:textId="12D35A09" w:rsidR="00BC3203" w:rsidRPr="00D2052A" w:rsidRDefault="00BC3203" w:rsidP="00D2052A">
      <w:pPr>
        <w:pStyle w:val="Nagwek2"/>
      </w:pPr>
      <w:r w:rsidRPr="00D2052A">
        <w:t>Zamawiający żąda złożenia przez Wykonawcę wraz z ofertą następujących, przedmiotowych</w:t>
      </w:r>
      <w:r w:rsidR="009355A0" w:rsidRPr="00D2052A">
        <w:t xml:space="preserve"> </w:t>
      </w:r>
      <w:r w:rsidRPr="00D2052A">
        <w:t>środków dowodowych:</w:t>
      </w:r>
    </w:p>
    <w:p w14:paraId="006BDE72" w14:textId="77777777" w:rsidR="00767EC8" w:rsidRPr="00D2052A" w:rsidRDefault="00767EC8" w:rsidP="00D2052A">
      <w:pPr>
        <w:pStyle w:val="Nagwek2"/>
        <w:numPr>
          <w:ilvl w:val="0"/>
          <w:numId w:val="0"/>
        </w:numPr>
        <w:ind w:left="570"/>
      </w:pPr>
    </w:p>
    <w:p w14:paraId="45415A36" w14:textId="77777777" w:rsidR="00B041F8" w:rsidRPr="00D2052A" w:rsidRDefault="00B041F8" w:rsidP="00D2052A">
      <w:pPr>
        <w:pStyle w:val="Nagwek2"/>
      </w:pPr>
      <w:r w:rsidRPr="00D2052A">
        <w:t>W celu potwierdzenia, że oferowane dostawy odpowiadają wymaganiom określonym przez Zamawiającego, należy przedłożyć:</w:t>
      </w:r>
    </w:p>
    <w:p w14:paraId="772E9631" w14:textId="77777777" w:rsidR="004D5639" w:rsidRPr="00D2052A" w:rsidRDefault="004D5639" w:rsidP="00D2052A">
      <w:pPr>
        <w:pStyle w:val="Nagwek2"/>
        <w:numPr>
          <w:ilvl w:val="0"/>
          <w:numId w:val="0"/>
        </w:numPr>
        <w:ind w:left="570"/>
      </w:pPr>
    </w:p>
    <w:p w14:paraId="0C527CC7" w14:textId="2806FB1C" w:rsidR="00323007" w:rsidRPr="00D2052A" w:rsidRDefault="00B041F8" w:rsidP="00D2052A">
      <w:pPr>
        <w:pStyle w:val="Nagwek2"/>
      </w:pPr>
      <w:r w:rsidRPr="00D2052A">
        <w:t xml:space="preserve">        1</w:t>
      </w:r>
      <w:r w:rsidRPr="00D2052A">
        <w:rPr>
          <w:b/>
        </w:rPr>
        <w:t>) Foldery</w:t>
      </w:r>
      <w:r w:rsidRPr="00D2052A">
        <w:t xml:space="preserve"> </w:t>
      </w:r>
      <w:r w:rsidR="009355A0" w:rsidRPr="00D2052A">
        <w:t xml:space="preserve">(materiały producenta, ulotki firmowe, instrukcje obsługi) dotyczące opisu przedmiotu zamówienia - potwierdzające spełnienie przez oferowane produkty parametrów wymaganych i określonych przez Zamawiającego. Muszą być w języku polskim, opisane zgodnie ze złożoną ofertą – nazwa Wykonawcy, Nr pakietu, Nr pozycji której dotyczy. W przypadku braku niektórych parametrów na karcie katalogowej dopuszcza się załączenie do oferty instrukcji obsługi </w:t>
      </w:r>
      <w:r w:rsidR="009355A0" w:rsidRPr="00D2052A">
        <w:lastRenderedPageBreak/>
        <w:t>sprzętu lub oświadczenia wytwórcy lub autoryzowanego dystrybutora o spełnianiu parametrów wymaganych. W przypadku załączenia oświadczenia autoryzowanego dystrybutora należy przedłożyć stosowne upoważnienie do reprezentowania wytwórcy. Zamawiający dopuszcza dołączenie oficjalnych materiałów informacyjnych sporządzonych przez Wykonawcę,  dopuszcza również dokument wytworzony na potrzeby niniejszego postępowania, pod warunkiem, że Wykonawca jest autoryzowanym dystrybutorem i przedstawi dokument potwierdzający autoryzację.</w:t>
      </w:r>
    </w:p>
    <w:p w14:paraId="5873DA74" w14:textId="77777777" w:rsidR="00B041F8" w:rsidRPr="00D2052A" w:rsidRDefault="00B041F8" w:rsidP="00D2052A">
      <w:pPr>
        <w:pStyle w:val="Nagwek2"/>
        <w:numPr>
          <w:ilvl w:val="0"/>
          <w:numId w:val="0"/>
        </w:numPr>
        <w:ind w:left="570"/>
      </w:pPr>
    </w:p>
    <w:p w14:paraId="123FAEB6" w14:textId="0F33FDE0" w:rsidR="00767EC8" w:rsidRPr="00D2052A" w:rsidRDefault="00B041F8" w:rsidP="00D2052A">
      <w:pPr>
        <w:pStyle w:val="Nagwek2"/>
        <w:numPr>
          <w:ilvl w:val="0"/>
          <w:numId w:val="0"/>
        </w:numPr>
        <w:ind w:left="570"/>
      </w:pPr>
      <w:r w:rsidRPr="00D2052A">
        <w:t xml:space="preserve">      2)</w:t>
      </w:r>
      <w:r w:rsidRPr="00D2052A">
        <w:rPr>
          <w:b/>
        </w:rPr>
        <w:t xml:space="preserve"> Próbki</w:t>
      </w:r>
      <w:r w:rsidRPr="00D2052A">
        <w:t xml:space="preserve"> </w:t>
      </w:r>
      <w:r w:rsidR="009355A0" w:rsidRPr="00D2052A">
        <w:t>(gotowe do użycia w warunkach szpitalnych, zgodnie z opisem przedmiotu zamówienia – załącznik nr 1 do SWZ), opatrzone etykietami w języku polskim, zawierającymi wszystkie niezbędne dane. Jeżeli  rozmiar próbki uniemożliwia umieszczenie na niej danych identyfikujących próbkę w tym numeru katalogowego, prosimy o dołączenie do próbek etykiety z opakowania zbiorczego zawierającej wymagane dane. Próbki opisane zgodnie ze złożoną ofertą – nazwa Wykonawcy, Nr pakietu, Nr pozycji której dotyczy. Próbki są bezpłatne, testowane w warunkach szpitalnych i po ocenie traktowane są jako odpad medyczny.</w:t>
      </w:r>
    </w:p>
    <w:p w14:paraId="61224C78" w14:textId="77777777" w:rsidR="009355A0" w:rsidRPr="00D2052A" w:rsidRDefault="009355A0" w:rsidP="00D2052A">
      <w:pPr>
        <w:pStyle w:val="Nagwek2"/>
        <w:numPr>
          <w:ilvl w:val="0"/>
          <w:numId w:val="0"/>
        </w:numPr>
        <w:ind w:left="570"/>
      </w:pPr>
    </w:p>
    <w:p w14:paraId="581FE5A2" w14:textId="1B7C7F96" w:rsidR="009355A0" w:rsidRPr="00D2052A" w:rsidRDefault="009355A0" w:rsidP="00D2052A">
      <w:pPr>
        <w:pStyle w:val="Nagwek2"/>
        <w:numPr>
          <w:ilvl w:val="0"/>
          <w:numId w:val="0"/>
        </w:numPr>
        <w:ind w:left="570"/>
      </w:pPr>
      <w:r w:rsidRPr="00D2052A">
        <w:t xml:space="preserve">Próbki należy przesłać </w:t>
      </w:r>
      <w:r w:rsidRPr="00D2052A">
        <w:rPr>
          <w:b/>
          <w:bCs w:val="0"/>
        </w:rPr>
        <w:t>przed upływem terminu składania ofert do godziny 11:00,</w:t>
      </w:r>
      <w:r w:rsidRPr="00D2052A">
        <w:t xml:space="preserve"> na adres: Dział Zamówień Publicznych i Umów, ul. Siemaszki 17, 31-201 Kraków, Pokój nr 6.</w:t>
      </w:r>
    </w:p>
    <w:p w14:paraId="06ADC8FE" w14:textId="77777777" w:rsidR="009016F7" w:rsidRPr="00D2052A" w:rsidRDefault="009016F7" w:rsidP="00D2052A"/>
    <w:p w14:paraId="49773E52" w14:textId="03589F63" w:rsidR="00280A7B" w:rsidRPr="00D2052A" w:rsidRDefault="006A367A" w:rsidP="00D2052A">
      <w:pPr>
        <w:pStyle w:val="Nagwek2"/>
        <w:numPr>
          <w:ilvl w:val="0"/>
          <w:numId w:val="0"/>
        </w:numPr>
        <w:ind w:left="426" w:firstLine="144"/>
      </w:pPr>
      <w:r w:rsidRPr="00D2052A">
        <w:t xml:space="preserve">    3) </w:t>
      </w:r>
      <w:r w:rsidR="00280A7B" w:rsidRPr="00D2052A">
        <w:t xml:space="preserve">Wszelkie dokumenty, o których mowa w </w:t>
      </w:r>
      <w:r w:rsidR="00280A7B" w:rsidRPr="00D2052A">
        <w:rPr>
          <w:i/>
          <w:iCs w:val="0"/>
        </w:rPr>
        <w:t>Załączniku nr 1</w:t>
      </w:r>
      <w:r w:rsidR="00280A7B" w:rsidRPr="00D2052A">
        <w:t xml:space="preserve"> (jeżeli dotyczy).</w:t>
      </w:r>
    </w:p>
    <w:p w14:paraId="301E49D2" w14:textId="77777777" w:rsidR="00B041F8" w:rsidRPr="00D2052A" w:rsidRDefault="00B041F8" w:rsidP="00D2052A">
      <w:pPr>
        <w:pStyle w:val="Nagwek2"/>
        <w:numPr>
          <w:ilvl w:val="0"/>
          <w:numId w:val="0"/>
        </w:numPr>
        <w:ind w:left="570"/>
      </w:pPr>
    </w:p>
    <w:p w14:paraId="1502BEA1" w14:textId="71B68E68" w:rsidR="00B041F8" w:rsidRPr="00D2052A" w:rsidRDefault="00B041F8" w:rsidP="00D2052A">
      <w:pPr>
        <w:pStyle w:val="Nagwek2"/>
      </w:pPr>
      <w:r w:rsidRPr="00D2052A">
        <w:t xml:space="preserve">Jeżeli wykonawca nie złożył przedmiotowych środków dowodowych lub złożone przedmiotowe środki dowodowe są niekompletne, zamawiający wzywa do ich złożenia lub uzupełnienia </w:t>
      </w:r>
      <w:r w:rsidR="006A367A" w:rsidRPr="00D2052A">
        <w:br/>
      </w:r>
      <w:r w:rsidRPr="00D2052A">
        <w:t>w wyznaczonym terminie, o ile przewidział to w ogłoszeniu o zamówieniu lub dokumentach</w:t>
      </w:r>
      <w:r w:rsidR="009355A0" w:rsidRPr="00D2052A">
        <w:t xml:space="preserve"> </w:t>
      </w:r>
      <w:r w:rsidRPr="00D2052A">
        <w:t>zamówienia.</w:t>
      </w:r>
    </w:p>
    <w:p w14:paraId="2557E8F4" w14:textId="77777777" w:rsidR="008D71A4" w:rsidRPr="00D2052A" w:rsidRDefault="008D71A4" w:rsidP="00D2052A">
      <w:pPr>
        <w:pStyle w:val="Nagwek2"/>
        <w:numPr>
          <w:ilvl w:val="0"/>
          <w:numId w:val="0"/>
        </w:numPr>
        <w:ind w:left="570"/>
      </w:pPr>
    </w:p>
    <w:p w14:paraId="6BA4F9CB" w14:textId="3196AE79" w:rsidR="0097376C" w:rsidRPr="00D2052A" w:rsidRDefault="008D71A4" w:rsidP="00D2052A">
      <w:pPr>
        <w:pStyle w:val="Nagwek2"/>
      </w:pPr>
      <w:r w:rsidRPr="00D2052A">
        <w:t>Zamawiający może żądać</w:t>
      </w:r>
      <w:r w:rsidR="00A07DDA" w:rsidRPr="00D2052A">
        <w:t xml:space="preserve"> </w:t>
      </w:r>
      <w:r w:rsidRPr="00D2052A">
        <w:t>od wykonawców wyjaśnień treści przedmiotowych środków</w:t>
      </w:r>
      <w:r w:rsidR="009355A0" w:rsidRPr="00D2052A">
        <w:t xml:space="preserve"> </w:t>
      </w:r>
      <w:r w:rsidRPr="00D2052A">
        <w:t xml:space="preserve">dowodowych. </w:t>
      </w:r>
    </w:p>
    <w:p w14:paraId="1D05C4F1" w14:textId="77777777" w:rsidR="0090602E" w:rsidRPr="00D2052A" w:rsidRDefault="00A86605" w:rsidP="00D2052A">
      <w:pPr>
        <w:pStyle w:val="Nagwek1"/>
        <w:rPr>
          <w:sz w:val="22"/>
          <w:szCs w:val="22"/>
        </w:rPr>
      </w:pPr>
      <w:r w:rsidRPr="00D2052A">
        <w:rPr>
          <w:sz w:val="22"/>
          <w:szCs w:val="22"/>
        </w:rPr>
        <w:t>INFORMACJA DLA WYKONAWCÓW zamierzających powierzyć wykonanie części zamówienia podwykonawcom</w:t>
      </w:r>
    </w:p>
    <w:p w14:paraId="01611DFB" w14:textId="77777777" w:rsidR="00FB2500" w:rsidRPr="00D2052A" w:rsidRDefault="00FB2500" w:rsidP="00D2052A">
      <w:pPr>
        <w:pStyle w:val="Nagwek2"/>
        <w:numPr>
          <w:ilvl w:val="0"/>
          <w:numId w:val="0"/>
        </w:numPr>
        <w:ind w:left="570"/>
      </w:pPr>
    </w:p>
    <w:p w14:paraId="05C7E427" w14:textId="77777777" w:rsidR="00BC3203" w:rsidRPr="00D2052A" w:rsidRDefault="001C5986" w:rsidP="00D2052A">
      <w:pPr>
        <w:pStyle w:val="Nagwek2"/>
      </w:pPr>
      <w:r w:rsidRPr="00D2052A">
        <w:t>Wykonawca może powierz</w:t>
      </w:r>
      <w:r w:rsidR="00E26EEE" w:rsidRPr="00D2052A">
        <w:t>yć wykonanie części zamówienia P</w:t>
      </w:r>
      <w:r w:rsidRPr="00D2052A">
        <w:t>odwykonawcom</w:t>
      </w:r>
      <w:r w:rsidR="00FA5E2B" w:rsidRPr="00D2052A">
        <w:t xml:space="preserve">. </w:t>
      </w:r>
    </w:p>
    <w:p w14:paraId="608867F6" w14:textId="77777777" w:rsidR="00767EC8" w:rsidRPr="00D2052A" w:rsidRDefault="00767EC8" w:rsidP="00D2052A">
      <w:pPr>
        <w:pStyle w:val="Nagwek2"/>
        <w:numPr>
          <w:ilvl w:val="0"/>
          <w:numId w:val="0"/>
        </w:numPr>
        <w:ind w:left="570"/>
      </w:pPr>
    </w:p>
    <w:p w14:paraId="6C092BC1" w14:textId="46041E64" w:rsidR="00853CE4" w:rsidRPr="00D2052A" w:rsidRDefault="0029559F" w:rsidP="00D2052A">
      <w:pPr>
        <w:pStyle w:val="Nagwek2"/>
      </w:pPr>
      <w:r w:rsidRPr="00D2052A">
        <w:t>Wykonawca jest obowiązany wskazać w ofercie części zamówienia, których wykonanie</w:t>
      </w:r>
      <w:r w:rsidR="009355A0" w:rsidRPr="00D2052A">
        <w:t xml:space="preserve"> </w:t>
      </w:r>
      <w:r w:rsidRPr="00D2052A">
        <w:t xml:space="preserve">zamierza powierzyć podwykonawcom. </w:t>
      </w:r>
    </w:p>
    <w:p w14:paraId="36E06E78" w14:textId="77777777" w:rsidR="00767EC8" w:rsidRPr="00D2052A" w:rsidRDefault="00767EC8" w:rsidP="00D2052A">
      <w:pPr>
        <w:pStyle w:val="Nagwek2"/>
        <w:numPr>
          <w:ilvl w:val="0"/>
          <w:numId w:val="0"/>
        </w:numPr>
        <w:ind w:left="570"/>
      </w:pPr>
    </w:p>
    <w:p w14:paraId="5AFAC609" w14:textId="03C4B51C" w:rsidR="001C5986" w:rsidRPr="00D2052A" w:rsidRDefault="001C5986" w:rsidP="00D2052A">
      <w:pPr>
        <w:pStyle w:val="Nagwek2"/>
      </w:pPr>
      <w:r w:rsidRPr="00D2052A">
        <w:t xml:space="preserve">Zamawiający </w:t>
      </w:r>
      <w:r w:rsidR="00BE6235" w:rsidRPr="00D2052A">
        <w:t>żąda, aby przed przystąpieniem do wykonania zamówienia Wykonawca,</w:t>
      </w:r>
      <w:r w:rsidR="004D5639" w:rsidRPr="00D2052A">
        <w:br/>
      </w:r>
      <w:r w:rsidR="00BE6235" w:rsidRPr="00D2052A">
        <w:t xml:space="preserve">podał nazwy, dane kontaktowe oraz przedstawicieli, Podwykonawców zaangażowanych </w:t>
      </w:r>
      <w:r w:rsidR="009355A0" w:rsidRPr="00D2052A">
        <w:br/>
      </w:r>
      <w:r w:rsidR="00BE6235" w:rsidRPr="00D2052A">
        <w:t>w realizację zamówienia, jeżeli są już znani</w:t>
      </w:r>
      <w:r w:rsidRPr="00D2052A">
        <w:t>.</w:t>
      </w:r>
    </w:p>
    <w:p w14:paraId="618C3C4E" w14:textId="77777777" w:rsidR="00767EC8" w:rsidRPr="00D2052A" w:rsidRDefault="00767EC8" w:rsidP="00D2052A">
      <w:pPr>
        <w:pStyle w:val="Nagwek2"/>
        <w:numPr>
          <w:ilvl w:val="0"/>
          <w:numId w:val="0"/>
        </w:numPr>
        <w:ind w:left="570"/>
      </w:pPr>
    </w:p>
    <w:p w14:paraId="5BF271E6" w14:textId="7EC1CD5B" w:rsidR="001C5986" w:rsidRPr="00D2052A" w:rsidRDefault="001C5986" w:rsidP="00D2052A">
      <w:pPr>
        <w:pStyle w:val="Nagwek2"/>
      </w:pPr>
      <w:r w:rsidRPr="00D2052A">
        <w:t>Wykona</w:t>
      </w:r>
      <w:r w:rsidR="00AF1311" w:rsidRPr="00D2052A">
        <w:t xml:space="preserve">wca </w:t>
      </w:r>
      <w:r w:rsidR="00BE6235" w:rsidRPr="00D2052A">
        <w:t xml:space="preserve">jest obowiązany zawiadomić Zamawiającego o wszelkich zmianach </w:t>
      </w:r>
      <w:r w:rsidR="0029559F" w:rsidRPr="00D2052A">
        <w:br/>
      </w:r>
      <w:r w:rsidR="00BE6235" w:rsidRPr="00D2052A">
        <w:t xml:space="preserve">w odniesieniu do informacji, o których mowa w </w:t>
      </w:r>
      <w:r w:rsidR="0029559F" w:rsidRPr="00D2052A">
        <w:t>pkt 10.3 SWZ</w:t>
      </w:r>
      <w:r w:rsidR="00BE6235" w:rsidRPr="00D2052A">
        <w:t>, w trakcie realizacji</w:t>
      </w:r>
      <w:r w:rsidR="009355A0" w:rsidRPr="00D2052A">
        <w:t xml:space="preserve"> </w:t>
      </w:r>
      <w:r w:rsidR="00BE6235" w:rsidRPr="00D2052A">
        <w:t xml:space="preserve">zamówienia, </w:t>
      </w:r>
      <w:r w:rsidR="009355A0" w:rsidRPr="00D2052A">
        <w:br/>
      </w:r>
      <w:r w:rsidR="00BE6235" w:rsidRPr="00D2052A">
        <w:t xml:space="preserve">a także przekazać wymagane informacje na temat nowych </w:t>
      </w:r>
      <w:r w:rsidR="00767EC8" w:rsidRPr="00D2052A">
        <w:t xml:space="preserve"> </w:t>
      </w:r>
      <w:r w:rsidR="00BE6235" w:rsidRPr="00D2052A">
        <w:t>Podwykonawców,</w:t>
      </w:r>
      <w:r w:rsidR="009355A0" w:rsidRPr="00D2052A">
        <w:t xml:space="preserve"> </w:t>
      </w:r>
      <w:r w:rsidR="00BE6235" w:rsidRPr="00D2052A">
        <w:t xml:space="preserve">którym </w:t>
      </w:r>
      <w:r w:rsidR="009355A0" w:rsidRPr="00D2052A">
        <w:br/>
      </w:r>
      <w:r w:rsidR="00BE6235" w:rsidRPr="00D2052A">
        <w:t>w późniejszym okresie zamierza powierzyć realizację zamówienia</w:t>
      </w:r>
      <w:r w:rsidRPr="00D2052A">
        <w:t>.</w:t>
      </w:r>
      <w:r w:rsidR="00BA1377" w:rsidRPr="00D2052A">
        <w:t xml:space="preserve"> </w:t>
      </w:r>
    </w:p>
    <w:p w14:paraId="1A22EEB6" w14:textId="53ECB73E" w:rsidR="00E32980" w:rsidRPr="00D2052A" w:rsidRDefault="0029559F" w:rsidP="00D2052A">
      <w:pPr>
        <w:suppressAutoHyphens/>
        <w:autoSpaceDE w:val="0"/>
        <w:spacing w:before="120" w:after="120"/>
        <w:jc w:val="both"/>
        <w:rPr>
          <w:sz w:val="22"/>
          <w:szCs w:val="22"/>
          <w:lang w:eastAsia="zh-CN"/>
        </w:rPr>
      </w:pPr>
      <w:r w:rsidRPr="00D2052A">
        <w:rPr>
          <w:sz w:val="22"/>
          <w:szCs w:val="22"/>
        </w:rPr>
        <w:t>10.5.</w:t>
      </w:r>
      <w:r w:rsidR="00CF2502" w:rsidRPr="00D2052A">
        <w:rPr>
          <w:sz w:val="22"/>
          <w:szCs w:val="22"/>
        </w:rPr>
        <w:t xml:space="preserve"> </w:t>
      </w:r>
      <w:r w:rsidRPr="00D2052A">
        <w:rPr>
          <w:sz w:val="22"/>
          <w:szCs w:val="22"/>
          <w:lang w:eastAsia="zh-CN"/>
        </w:rPr>
        <w:t xml:space="preserve">Zamawiający nie wymaga złożenia przez podwykonawcę oświadczenia, o którym mowa w punkcie </w:t>
      </w:r>
      <w:r w:rsidR="00CF2502" w:rsidRPr="00D2052A">
        <w:rPr>
          <w:sz w:val="22"/>
          <w:szCs w:val="22"/>
          <w:lang w:eastAsia="zh-CN"/>
        </w:rPr>
        <w:t>8</w:t>
      </w:r>
      <w:r w:rsidRPr="00D2052A">
        <w:rPr>
          <w:sz w:val="22"/>
          <w:szCs w:val="22"/>
          <w:lang w:eastAsia="zh-CN"/>
        </w:rPr>
        <w:t>.1</w:t>
      </w:r>
      <w:r w:rsidR="00FB2500" w:rsidRPr="00D2052A">
        <w:rPr>
          <w:sz w:val="22"/>
          <w:szCs w:val="22"/>
          <w:lang w:eastAsia="zh-CN"/>
        </w:rPr>
        <w:t>.1</w:t>
      </w:r>
      <w:r w:rsidR="00D2052A">
        <w:rPr>
          <w:sz w:val="22"/>
          <w:szCs w:val="22"/>
          <w:lang w:eastAsia="zh-CN"/>
        </w:rPr>
        <w:t>.</w:t>
      </w:r>
      <w:r w:rsidR="00BE18B6" w:rsidRPr="00D2052A">
        <w:rPr>
          <w:sz w:val="22"/>
          <w:szCs w:val="22"/>
          <w:lang w:eastAsia="zh-CN"/>
        </w:rPr>
        <w:t xml:space="preserve"> </w:t>
      </w:r>
      <w:r w:rsidRPr="00D2052A">
        <w:rPr>
          <w:sz w:val="22"/>
          <w:szCs w:val="22"/>
          <w:lang w:eastAsia="zh-CN"/>
        </w:rPr>
        <w:t>SWZ w celu wykazania braku istnienia wobec niego podstaw wykluczenia z udziału w postępowaniu</w:t>
      </w:r>
      <w:r w:rsidR="00C25F79" w:rsidRPr="00D2052A">
        <w:rPr>
          <w:sz w:val="22"/>
          <w:szCs w:val="22"/>
          <w:lang w:eastAsia="zh-CN"/>
        </w:rPr>
        <w:t>.</w:t>
      </w:r>
    </w:p>
    <w:p w14:paraId="7F117ABF" w14:textId="7AC95D25" w:rsidR="00EE3618" w:rsidRPr="00D2052A" w:rsidRDefault="00127036" w:rsidP="00D2052A">
      <w:pPr>
        <w:pStyle w:val="Nagwek1"/>
        <w:rPr>
          <w:sz w:val="22"/>
          <w:szCs w:val="22"/>
        </w:rPr>
      </w:pPr>
      <w:r w:rsidRPr="00D2052A">
        <w:rPr>
          <w:sz w:val="22"/>
          <w:szCs w:val="22"/>
        </w:rPr>
        <w:t xml:space="preserve">Informacja dla wykonawców wspólnie ubiegających się </w:t>
      </w:r>
      <w:r w:rsidR="00BE18B6" w:rsidRPr="00D2052A">
        <w:rPr>
          <w:sz w:val="22"/>
          <w:szCs w:val="22"/>
        </w:rPr>
        <w:br/>
      </w:r>
      <w:r w:rsidRPr="00D2052A">
        <w:rPr>
          <w:sz w:val="22"/>
          <w:szCs w:val="22"/>
        </w:rPr>
        <w:t>o udzielenie zamówienia</w:t>
      </w:r>
    </w:p>
    <w:p w14:paraId="5C9EFD93" w14:textId="77777777" w:rsidR="00FB2500" w:rsidRPr="00D2052A" w:rsidRDefault="00FB2500" w:rsidP="00D2052A">
      <w:pPr>
        <w:pStyle w:val="Nagwek2"/>
        <w:numPr>
          <w:ilvl w:val="0"/>
          <w:numId w:val="0"/>
        </w:numPr>
        <w:ind w:left="570"/>
      </w:pPr>
    </w:p>
    <w:p w14:paraId="5A72EAE9" w14:textId="589D6133" w:rsidR="00127036" w:rsidRPr="00D2052A" w:rsidRDefault="00127036" w:rsidP="00D2052A">
      <w:pPr>
        <w:pStyle w:val="Nagwek2"/>
      </w:pPr>
      <w:r w:rsidRPr="00D2052A">
        <w:lastRenderedPageBreak/>
        <w:t xml:space="preserve">Wykonawcy </w:t>
      </w:r>
      <w:r w:rsidR="009F4797" w:rsidRPr="00D2052A">
        <w:t>mogą wspólnie ubiegać się o udzielenie zamówienia. W takim przypadku</w:t>
      </w:r>
      <w:r w:rsidR="004D5639" w:rsidRPr="00D2052A">
        <w:t xml:space="preserve"> </w:t>
      </w:r>
      <w:r w:rsidR="009F4797" w:rsidRPr="00D2052A">
        <w:t>Wykonawcy zobowiązani są do ustanowienia pełnomocnika do reprezentowania ich</w:t>
      </w:r>
      <w:r w:rsidR="00BE18B6" w:rsidRPr="00D2052A">
        <w:t xml:space="preserve"> </w:t>
      </w:r>
      <w:r w:rsidR="009F4797" w:rsidRPr="00D2052A">
        <w:t xml:space="preserve">w postępowaniu </w:t>
      </w:r>
      <w:r w:rsidR="00A07DDA" w:rsidRPr="00D2052A">
        <w:br/>
      </w:r>
      <w:r w:rsidR="009F4797" w:rsidRPr="00D2052A">
        <w:t>o udzielenie zamówienia albo do reprezentowania w postępowaniu i zawarcia umowy w sprawie zamówienia publicznego</w:t>
      </w:r>
      <w:r w:rsidRPr="00D2052A">
        <w:t>.</w:t>
      </w:r>
    </w:p>
    <w:p w14:paraId="05AAC5D0" w14:textId="77777777" w:rsidR="00767EC8" w:rsidRPr="00D2052A" w:rsidRDefault="00767EC8" w:rsidP="00D2052A">
      <w:pPr>
        <w:pStyle w:val="Nagwek2"/>
        <w:numPr>
          <w:ilvl w:val="0"/>
          <w:numId w:val="0"/>
        </w:numPr>
        <w:ind w:left="570"/>
      </w:pPr>
    </w:p>
    <w:p w14:paraId="27864298" w14:textId="0C619FEF" w:rsidR="009016F7" w:rsidRPr="00D2052A" w:rsidRDefault="006E6011" w:rsidP="00D2052A">
      <w:pPr>
        <w:pStyle w:val="Nagwek2"/>
      </w:pPr>
      <w:r w:rsidRPr="00D2052A">
        <w:t xml:space="preserve">W przypadku wspólnego ubiegania się o zamówienie przez wykonawców, </w:t>
      </w:r>
      <w:r w:rsidR="008D71A4" w:rsidRPr="00D2052A">
        <w:t>wypełnione</w:t>
      </w:r>
      <w:r w:rsidR="004D5639" w:rsidRPr="00D2052A">
        <w:br/>
      </w:r>
      <w:r w:rsidRPr="00D2052A">
        <w:t>oświadczeni</w:t>
      </w:r>
      <w:r w:rsidR="008D71A4" w:rsidRPr="00D2052A">
        <w:t>e</w:t>
      </w:r>
      <w:r w:rsidRPr="00D2052A">
        <w:t xml:space="preserve"> o niepodleganiu wykluczeniu (załącznik nr 3 do SWZ), o którym mowa w pkt 8.1</w:t>
      </w:r>
      <w:r w:rsidR="008D71A4" w:rsidRPr="00D2052A">
        <w:t>.</w:t>
      </w:r>
      <w:r w:rsidR="00FB2500" w:rsidRPr="00D2052A">
        <w:t>1</w:t>
      </w:r>
      <w:r w:rsidR="008D71A4" w:rsidRPr="00D2052A">
        <w:t xml:space="preserve"> </w:t>
      </w:r>
      <w:r w:rsidR="00A07DDA" w:rsidRPr="00D2052A">
        <w:t xml:space="preserve"> </w:t>
      </w:r>
      <w:r w:rsidR="008D71A4" w:rsidRPr="00D2052A">
        <w:t>SWZ</w:t>
      </w:r>
      <w:r w:rsidRPr="00D2052A">
        <w:t xml:space="preserve"> składa każdy z wykonawców wspólnie ubiegających się o zamówienie.</w:t>
      </w:r>
      <w:r w:rsidR="00BE18B6" w:rsidRPr="00D2052A">
        <w:t xml:space="preserve"> </w:t>
      </w:r>
      <w:r w:rsidRPr="00D2052A">
        <w:t>Dokumenty te potwierdzają brak podstaw wykluczenia w zakresie, w którym każdy z wykonawców wykazuje spełnianie warunków udziału w postępowaniu oraz brak podstaw</w:t>
      </w:r>
      <w:r w:rsidR="00BE18B6" w:rsidRPr="00D2052A">
        <w:t xml:space="preserve"> </w:t>
      </w:r>
      <w:r w:rsidRPr="00D2052A">
        <w:t>wykluczenia.</w:t>
      </w:r>
    </w:p>
    <w:p w14:paraId="7F7E3737" w14:textId="31244155" w:rsidR="00A67447" w:rsidRPr="00D2052A" w:rsidRDefault="00A67447" w:rsidP="00D2052A">
      <w:pPr>
        <w:pStyle w:val="Nagwek1"/>
        <w:rPr>
          <w:sz w:val="22"/>
          <w:szCs w:val="22"/>
        </w:rPr>
      </w:pPr>
      <w:r w:rsidRPr="00D2052A">
        <w:rPr>
          <w:sz w:val="22"/>
          <w:szCs w:val="22"/>
        </w:rPr>
        <w:t>INFORMACJA O ŚRODKACH KOMUNIKACJI ELEKTRONICZNEJ PRZY UŻYCIU KTÓRYCH ZAMAWIAJĄCY BĘDZIE KOMUNIKOWAŁ SIĘ Z WYKONAWCAMI, ORAZ INFORMACJE O WYMAGANIACH TECHNICZNYCH I ORGANIZACYJNYCH</w:t>
      </w:r>
      <w:r w:rsidR="00A07DDA" w:rsidRPr="00D2052A">
        <w:rPr>
          <w:sz w:val="22"/>
          <w:szCs w:val="22"/>
        </w:rPr>
        <w:t xml:space="preserve"> </w:t>
      </w:r>
      <w:r w:rsidRPr="00D2052A">
        <w:rPr>
          <w:sz w:val="22"/>
          <w:szCs w:val="22"/>
        </w:rPr>
        <w:t>SPORZADZANIA, WYSYŁANIA I ODBIERANIA KORESPONDECNJI</w:t>
      </w:r>
      <w:r w:rsidR="00A07DDA" w:rsidRPr="00D2052A">
        <w:rPr>
          <w:sz w:val="22"/>
          <w:szCs w:val="22"/>
        </w:rPr>
        <w:t xml:space="preserve"> </w:t>
      </w:r>
      <w:r w:rsidRPr="00D2052A">
        <w:rPr>
          <w:sz w:val="22"/>
          <w:szCs w:val="22"/>
        </w:rPr>
        <w:t>ELEKTRONICZNEJ</w:t>
      </w:r>
    </w:p>
    <w:p w14:paraId="28192A33" w14:textId="77777777" w:rsidR="00607D1D" w:rsidRPr="00D2052A" w:rsidRDefault="00607D1D" w:rsidP="00D2052A">
      <w:pPr>
        <w:pStyle w:val="Akapitzlist"/>
        <w:numPr>
          <w:ilvl w:val="0"/>
          <w:numId w:val="27"/>
        </w:numPr>
        <w:tabs>
          <w:tab w:val="left" w:pos="284"/>
        </w:tabs>
        <w:suppressAutoHyphens/>
        <w:spacing w:before="120" w:after="120" w:line="240" w:lineRule="auto"/>
        <w:contextualSpacing w:val="0"/>
        <w:jc w:val="both"/>
        <w:rPr>
          <w:rFonts w:ascii="Times New Roman" w:eastAsia="Times New Roman" w:hAnsi="Times New Roman"/>
          <w:bCs/>
          <w:iCs/>
          <w:vanish/>
          <w:lang w:val="x-none" w:eastAsia="zh-CN"/>
        </w:rPr>
      </w:pPr>
    </w:p>
    <w:p w14:paraId="6874ABAF" w14:textId="77777777" w:rsidR="00607D1D" w:rsidRPr="00D2052A" w:rsidRDefault="00607D1D" w:rsidP="00D2052A">
      <w:pPr>
        <w:pStyle w:val="Akapitzlist"/>
        <w:numPr>
          <w:ilvl w:val="0"/>
          <w:numId w:val="27"/>
        </w:numPr>
        <w:tabs>
          <w:tab w:val="left" w:pos="284"/>
        </w:tabs>
        <w:suppressAutoHyphens/>
        <w:spacing w:before="120" w:after="120" w:line="240" w:lineRule="auto"/>
        <w:contextualSpacing w:val="0"/>
        <w:jc w:val="both"/>
        <w:rPr>
          <w:rFonts w:ascii="Times New Roman" w:eastAsia="Times New Roman" w:hAnsi="Times New Roman"/>
          <w:bCs/>
          <w:iCs/>
          <w:vanish/>
          <w:lang w:val="x-none" w:eastAsia="zh-CN"/>
        </w:rPr>
      </w:pPr>
    </w:p>
    <w:p w14:paraId="5EEB4B83" w14:textId="77777777" w:rsidR="00A67447" w:rsidRPr="00D2052A" w:rsidRDefault="00A67447" w:rsidP="00D2052A">
      <w:pPr>
        <w:numPr>
          <w:ilvl w:val="1"/>
          <w:numId w:val="27"/>
        </w:numPr>
        <w:tabs>
          <w:tab w:val="left" w:pos="284"/>
        </w:tabs>
        <w:suppressAutoHyphens/>
        <w:spacing w:before="120" w:after="120"/>
        <w:jc w:val="both"/>
        <w:rPr>
          <w:sz w:val="22"/>
          <w:szCs w:val="22"/>
          <w:lang w:eastAsia="zh-CN"/>
        </w:rPr>
      </w:pPr>
      <w:r w:rsidRPr="00D2052A">
        <w:rPr>
          <w:bCs/>
          <w:iCs/>
          <w:sz w:val="22"/>
          <w:szCs w:val="22"/>
          <w:lang w:val="x-none" w:eastAsia="zh-CN"/>
        </w:rPr>
        <w:t xml:space="preserve">W niniejszym postępowaniu komunikacja między Zamawiającym a Wykonawcami </w:t>
      </w:r>
      <w:r w:rsidRPr="00D2052A">
        <w:rPr>
          <w:bCs/>
          <w:iCs/>
          <w:sz w:val="22"/>
          <w:szCs w:val="22"/>
          <w:lang w:eastAsia="zh-CN"/>
        </w:rPr>
        <w:t xml:space="preserve"> </w:t>
      </w:r>
      <w:r w:rsidRPr="00D2052A">
        <w:rPr>
          <w:bCs/>
          <w:iCs/>
          <w:sz w:val="22"/>
          <w:szCs w:val="22"/>
          <w:lang w:val="x-none" w:eastAsia="zh-CN"/>
        </w:rPr>
        <w:t>odbywa się przy użyciu środków komunikacji elektronicznej</w:t>
      </w:r>
      <w:r w:rsidRPr="00D2052A">
        <w:rPr>
          <w:bCs/>
          <w:iCs/>
          <w:sz w:val="22"/>
          <w:szCs w:val="22"/>
          <w:lang w:eastAsia="zh-CN"/>
        </w:rPr>
        <w:t xml:space="preserve">, </w:t>
      </w:r>
      <w:r w:rsidRPr="00D2052A">
        <w:rPr>
          <w:bCs/>
          <w:iCs/>
          <w:sz w:val="22"/>
          <w:szCs w:val="22"/>
          <w:lang w:val="x-none" w:eastAsia="zh-CN"/>
        </w:rPr>
        <w:t>z zastrzeżeniem wymogów określonych poniżej.</w:t>
      </w:r>
    </w:p>
    <w:p w14:paraId="03BCD2DC" w14:textId="77777777" w:rsidR="00A67447" w:rsidRPr="00D2052A" w:rsidRDefault="00A67447" w:rsidP="00D2052A">
      <w:pPr>
        <w:numPr>
          <w:ilvl w:val="1"/>
          <w:numId w:val="27"/>
        </w:numPr>
        <w:tabs>
          <w:tab w:val="left" w:pos="284"/>
        </w:tabs>
        <w:suppressAutoHyphens/>
        <w:spacing w:before="120" w:after="120"/>
        <w:jc w:val="both"/>
        <w:rPr>
          <w:sz w:val="22"/>
          <w:szCs w:val="22"/>
          <w:lang w:eastAsia="zh-CN"/>
        </w:rPr>
      </w:pPr>
      <w:r w:rsidRPr="00D2052A">
        <w:rPr>
          <w:bCs/>
          <w:iCs/>
          <w:sz w:val="22"/>
          <w:szCs w:val="22"/>
          <w:lang w:val="x-none" w:eastAsia="zh-CN"/>
        </w:rPr>
        <w:t>Środkiem komunikacji elektronicznej</w:t>
      </w:r>
      <w:r w:rsidRPr="00D2052A">
        <w:rPr>
          <w:bCs/>
          <w:iCs/>
          <w:sz w:val="22"/>
          <w:szCs w:val="22"/>
          <w:lang w:eastAsia="zh-CN"/>
        </w:rPr>
        <w:t xml:space="preserve"> w postępowaniu,</w:t>
      </w:r>
      <w:r w:rsidRPr="00D2052A">
        <w:rPr>
          <w:bCs/>
          <w:iCs/>
          <w:sz w:val="22"/>
          <w:szCs w:val="22"/>
          <w:lang w:val="x-none" w:eastAsia="zh-CN"/>
        </w:rPr>
        <w:t xml:space="preserve"> jest platforma on-line </w:t>
      </w:r>
      <w:r w:rsidRPr="00D2052A">
        <w:rPr>
          <w:bCs/>
          <w:iCs/>
          <w:sz w:val="22"/>
          <w:szCs w:val="22"/>
          <w:lang w:eastAsia="zh-CN"/>
        </w:rPr>
        <w:t xml:space="preserve">działająca </w:t>
      </w:r>
      <w:r w:rsidRPr="00D2052A">
        <w:rPr>
          <w:bCs/>
          <w:iCs/>
          <w:sz w:val="22"/>
          <w:szCs w:val="22"/>
          <w:lang w:val="x-none" w:eastAsia="zh-CN"/>
        </w:rPr>
        <w:t xml:space="preserve">pod adresem </w:t>
      </w:r>
      <w:hyperlink r:id="rId14" w:history="1">
        <w:r w:rsidRPr="00D2052A">
          <w:rPr>
            <w:bCs/>
            <w:iCs/>
            <w:color w:val="4472C4" w:themeColor="accent1"/>
            <w:sz w:val="22"/>
            <w:szCs w:val="22"/>
            <w:u w:val="single"/>
            <w:lang w:val="x-none" w:eastAsia="zh-CN"/>
          </w:rPr>
          <w:t>https://e-ProPublico.pl/</w:t>
        </w:r>
      </w:hyperlink>
      <w:r w:rsidRPr="00D2052A">
        <w:rPr>
          <w:bCs/>
          <w:iCs/>
          <w:color w:val="4472C4" w:themeColor="accent1"/>
          <w:sz w:val="22"/>
          <w:szCs w:val="22"/>
          <w:lang w:val="x-none" w:eastAsia="zh-CN"/>
        </w:rPr>
        <w:t xml:space="preserve"> </w:t>
      </w:r>
      <w:r w:rsidRPr="00D2052A">
        <w:rPr>
          <w:bCs/>
          <w:iCs/>
          <w:sz w:val="22"/>
          <w:szCs w:val="22"/>
          <w:lang w:val="x-none" w:eastAsia="zh-CN"/>
        </w:rPr>
        <w:t>(dalej jako: ”Platforma”</w:t>
      </w:r>
      <w:r w:rsidRPr="00D2052A">
        <w:rPr>
          <w:bCs/>
          <w:iCs/>
          <w:sz w:val="22"/>
          <w:szCs w:val="22"/>
          <w:lang w:eastAsia="zh-CN"/>
        </w:rPr>
        <w:t xml:space="preserve">) oraz poczta elektroniczna </w:t>
      </w:r>
      <w:hyperlink r:id="rId15" w:history="1">
        <w:r w:rsidRPr="00D2052A">
          <w:rPr>
            <w:bCs/>
            <w:iCs/>
            <w:color w:val="4472C4" w:themeColor="accent1"/>
            <w:sz w:val="22"/>
            <w:szCs w:val="22"/>
            <w:u w:val="single"/>
            <w:lang w:eastAsia="zh-CN"/>
          </w:rPr>
          <w:t>zamowienia@narutowicz.krakow.pl</w:t>
        </w:r>
      </w:hyperlink>
      <w:r w:rsidRPr="00D2052A">
        <w:rPr>
          <w:bCs/>
          <w:iCs/>
          <w:sz w:val="22"/>
          <w:szCs w:val="22"/>
          <w:lang w:eastAsia="zh-CN"/>
        </w:rPr>
        <w:t xml:space="preserve"> </w:t>
      </w:r>
    </w:p>
    <w:p w14:paraId="7DF1F578" w14:textId="77777777" w:rsidR="00A67447" w:rsidRPr="00D2052A" w:rsidRDefault="00A67447" w:rsidP="00D2052A">
      <w:pPr>
        <w:numPr>
          <w:ilvl w:val="1"/>
          <w:numId w:val="27"/>
        </w:numPr>
        <w:tabs>
          <w:tab w:val="clear" w:pos="708"/>
          <w:tab w:val="left" w:pos="709"/>
        </w:tabs>
        <w:suppressAutoHyphens/>
        <w:spacing w:before="120" w:after="120"/>
        <w:ind w:left="709" w:hanging="709"/>
        <w:jc w:val="both"/>
        <w:rPr>
          <w:sz w:val="22"/>
          <w:szCs w:val="22"/>
          <w:lang w:eastAsia="zh-CN"/>
        </w:rPr>
      </w:pPr>
      <w:r w:rsidRPr="00D2052A">
        <w:rPr>
          <w:sz w:val="22"/>
          <w:szCs w:val="22"/>
          <w:lang w:eastAsia="zh-CN"/>
        </w:rPr>
        <w:t xml:space="preserve">W korespondencji kierowanej do Zamawiającego, Wykonawca powinien się posługiwać numerem sprawy określonym w SWZ. </w:t>
      </w:r>
    </w:p>
    <w:p w14:paraId="4662FB99" w14:textId="10C1F176" w:rsidR="00A67447" w:rsidRPr="00D2052A" w:rsidRDefault="00A67447" w:rsidP="00D2052A">
      <w:pPr>
        <w:numPr>
          <w:ilvl w:val="1"/>
          <w:numId w:val="27"/>
        </w:numPr>
        <w:tabs>
          <w:tab w:val="left" w:pos="567"/>
        </w:tabs>
        <w:suppressAutoHyphens/>
        <w:spacing w:before="120" w:after="120"/>
        <w:jc w:val="both"/>
        <w:rPr>
          <w:sz w:val="22"/>
          <w:szCs w:val="22"/>
          <w:lang w:eastAsia="zh-CN"/>
        </w:rPr>
      </w:pPr>
      <w:r w:rsidRPr="00D2052A">
        <w:rPr>
          <w:bCs/>
          <w:iCs/>
          <w:sz w:val="22"/>
          <w:szCs w:val="22"/>
          <w:lang w:eastAsia="zh-CN"/>
        </w:rPr>
        <w:t xml:space="preserve">Postępowanie prowadzone jest na Platformie </w:t>
      </w:r>
      <w:r w:rsidRPr="00D2052A">
        <w:rPr>
          <w:bCs/>
          <w:iCs/>
          <w:sz w:val="22"/>
          <w:szCs w:val="22"/>
          <w:lang w:val="x-none" w:eastAsia="zh-CN"/>
        </w:rPr>
        <w:t>pod nazwą</w:t>
      </w:r>
      <w:r w:rsidRPr="00D2052A">
        <w:rPr>
          <w:b/>
          <w:bCs/>
          <w:iCs/>
          <w:sz w:val="22"/>
          <w:szCs w:val="22"/>
          <w:lang w:val="x-none" w:eastAsia="zh-CN"/>
        </w:rPr>
        <w:t xml:space="preserve">: </w:t>
      </w:r>
      <w:r w:rsidRPr="00D2052A">
        <w:rPr>
          <w:b/>
          <w:bCs/>
          <w:iCs/>
          <w:sz w:val="22"/>
          <w:szCs w:val="22"/>
          <w:lang w:eastAsia="zh-CN"/>
        </w:rPr>
        <w:t>„</w:t>
      </w:r>
      <w:r w:rsidR="00BF3C94" w:rsidRPr="00BF3C94">
        <w:rPr>
          <w:b/>
          <w:bCs/>
          <w:i/>
          <w:sz w:val="22"/>
          <w:szCs w:val="22"/>
          <w:lang w:eastAsia="zh-CN"/>
        </w:rPr>
        <w:t>Zakup i dostawa produktów antyseptycznych i dezynfekujących do skóry i błon śluzowych I</w:t>
      </w:r>
      <w:r w:rsidRPr="00D2052A">
        <w:rPr>
          <w:b/>
          <w:bCs/>
          <w:iCs/>
          <w:sz w:val="22"/>
          <w:szCs w:val="22"/>
          <w:lang w:eastAsia="zh-CN"/>
        </w:rPr>
        <w:t>”- nr sprawy: ZP/</w:t>
      </w:r>
      <w:r w:rsidR="00BC29F3">
        <w:rPr>
          <w:b/>
          <w:bCs/>
          <w:iCs/>
          <w:sz w:val="22"/>
          <w:szCs w:val="22"/>
          <w:lang w:eastAsia="zh-CN"/>
        </w:rPr>
        <w:t>20</w:t>
      </w:r>
      <w:r w:rsidRPr="00D2052A">
        <w:rPr>
          <w:b/>
          <w:bCs/>
          <w:iCs/>
          <w:sz w:val="22"/>
          <w:szCs w:val="22"/>
          <w:lang w:eastAsia="zh-CN"/>
        </w:rPr>
        <w:t>/202</w:t>
      </w:r>
      <w:r w:rsidR="00BC29F3">
        <w:rPr>
          <w:b/>
          <w:bCs/>
          <w:iCs/>
          <w:sz w:val="22"/>
          <w:szCs w:val="22"/>
          <w:lang w:eastAsia="zh-CN"/>
        </w:rPr>
        <w:t>6</w:t>
      </w:r>
    </w:p>
    <w:p w14:paraId="5E5AF1ED" w14:textId="77777777" w:rsidR="00A67447" w:rsidRPr="00D2052A" w:rsidRDefault="00A67447" w:rsidP="00D2052A">
      <w:pPr>
        <w:numPr>
          <w:ilvl w:val="1"/>
          <w:numId w:val="27"/>
        </w:numPr>
        <w:tabs>
          <w:tab w:val="left" w:pos="567"/>
        </w:tabs>
        <w:suppressAutoHyphens/>
        <w:spacing w:before="120" w:after="120"/>
        <w:jc w:val="both"/>
        <w:rPr>
          <w:sz w:val="22"/>
          <w:szCs w:val="22"/>
          <w:lang w:eastAsia="zh-CN"/>
        </w:rPr>
      </w:pPr>
      <w:r w:rsidRPr="00D2052A">
        <w:rPr>
          <w:bCs/>
          <w:iCs/>
          <w:sz w:val="22"/>
          <w:szCs w:val="22"/>
          <w:lang w:val="x-none" w:eastAsia="zh-CN"/>
        </w:rPr>
        <w:t>Korzystanie z Platformy przez Wykonawcę jest bezpłatne.</w:t>
      </w:r>
    </w:p>
    <w:p w14:paraId="61FFE6AA" w14:textId="77777777" w:rsidR="00A67447" w:rsidRPr="00D2052A" w:rsidRDefault="00A67447" w:rsidP="00D2052A">
      <w:pPr>
        <w:numPr>
          <w:ilvl w:val="1"/>
          <w:numId w:val="27"/>
        </w:numPr>
        <w:tabs>
          <w:tab w:val="left" w:pos="567"/>
        </w:tabs>
        <w:suppressAutoHyphens/>
        <w:spacing w:before="120" w:after="120"/>
        <w:jc w:val="both"/>
        <w:rPr>
          <w:sz w:val="22"/>
          <w:szCs w:val="22"/>
          <w:lang w:eastAsia="zh-CN"/>
        </w:rPr>
      </w:pPr>
      <w:r w:rsidRPr="00D2052A">
        <w:rPr>
          <w:bCs/>
          <w:iCs/>
          <w:sz w:val="22"/>
          <w:szCs w:val="22"/>
          <w:lang w:val="x-none" w:eastAsia="zh-CN"/>
        </w:rPr>
        <w:t>Wykonawca przystępując do postępowania o udzielenie zamówienia publicznego, akceptuje</w:t>
      </w:r>
      <w:r w:rsidRPr="00D2052A">
        <w:rPr>
          <w:bCs/>
          <w:iCs/>
          <w:sz w:val="22"/>
          <w:szCs w:val="22"/>
          <w:lang w:eastAsia="zh-CN"/>
        </w:rPr>
        <w:t xml:space="preserve"> </w:t>
      </w:r>
      <w:r w:rsidRPr="00D2052A">
        <w:rPr>
          <w:bCs/>
          <w:iCs/>
          <w:sz w:val="22"/>
          <w:szCs w:val="22"/>
          <w:lang w:val="x-none" w:eastAsia="zh-CN"/>
        </w:rPr>
        <w:t xml:space="preserve">warunki korzystania z Platformy określone w Regulaminie zamieszczonym na stronie internetowej </w:t>
      </w:r>
      <w:hyperlink r:id="rId16" w:history="1">
        <w:r w:rsidRPr="00D2052A">
          <w:rPr>
            <w:bCs/>
            <w:iCs/>
            <w:color w:val="4472C4" w:themeColor="accent1"/>
            <w:sz w:val="22"/>
            <w:szCs w:val="22"/>
            <w:u w:val="single"/>
            <w:lang w:val="x-none" w:eastAsia="zh-CN"/>
          </w:rPr>
          <w:t>https://e-ProPublico.pl/</w:t>
        </w:r>
      </w:hyperlink>
      <w:r w:rsidRPr="00D2052A">
        <w:rPr>
          <w:bCs/>
          <w:iCs/>
          <w:sz w:val="22"/>
          <w:szCs w:val="22"/>
          <w:lang w:val="x-none" w:eastAsia="zh-CN"/>
        </w:rPr>
        <w:t xml:space="preserve"> oraz uznaje go za wiążący.</w:t>
      </w:r>
    </w:p>
    <w:p w14:paraId="3140F23B" w14:textId="77777777" w:rsidR="00A67447" w:rsidRPr="00D2052A" w:rsidRDefault="00A67447" w:rsidP="00D2052A">
      <w:pPr>
        <w:numPr>
          <w:ilvl w:val="1"/>
          <w:numId w:val="27"/>
        </w:numPr>
        <w:tabs>
          <w:tab w:val="left" w:pos="567"/>
        </w:tabs>
        <w:suppressAutoHyphens/>
        <w:spacing w:before="120" w:after="120"/>
        <w:jc w:val="both"/>
        <w:rPr>
          <w:sz w:val="22"/>
          <w:szCs w:val="22"/>
          <w:lang w:eastAsia="zh-CN"/>
        </w:rPr>
      </w:pPr>
      <w:r w:rsidRPr="00D2052A">
        <w:rPr>
          <w:bCs/>
          <w:iCs/>
          <w:sz w:val="22"/>
          <w:szCs w:val="22"/>
          <w:lang w:eastAsia="zh-CN"/>
        </w:rPr>
        <w:t xml:space="preserve">Wykonawca zamierzający wziąć udział w postępowaniu musi posiadać konto na Platformie. </w:t>
      </w:r>
    </w:p>
    <w:p w14:paraId="23999F8C" w14:textId="77777777" w:rsidR="00A67447" w:rsidRPr="00D2052A" w:rsidRDefault="00A67447" w:rsidP="00D2052A">
      <w:pPr>
        <w:numPr>
          <w:ilvl w:val="1"/>
          <w:numId w:val="27"/>
        </w:numPr>
        <w:tabs>
          <w:tab w:val="left" w:pos="567"/>
        </w:tabs>
        <w:suppressAutoHyphens/>
        <w:spacing w:before="120" w:after="120"/>
        <w:jc w:val="both"/>
        <w:rPr>
          <w:sz w:val="22"/>
          <w:szCs w:val="22"/>
          <w:lang w:eastAsia="zh-CN"/>
        </w:rPr>
      </w:pPr>
      <w:r w:rsidRPr="00D2052A">
        <w:rPr>
          <w:bCs/>
          <w:iCs/>
          <w:sz w:val="22"/>
          <w:szCs w:val="22"/>
          <w:lang w:eastAsia="zh-CN"/>
        </w:rPr>
        <w:t xml:space="preserve">Do złożenia oferty konieczne jest posiadanie przez osobę upoważnioną do reprezentowania Wykonawcy ważnego kwalifikowanego podpisu elektronicznego. </w:t>
      </w:r>
    </w:p>
    <w:p w14:paraId="578A76BB" w14:textId="7BE5FF47" w:rsidR="00A67447" w:rsidRPr="00D2052A" w:rsidRDefault="00A67447" w:rsidP="00D2052A">
      <w:pPr>
        <w:numPr>
          <w:ilvl w:val="1"/>
          <w:numId w:val="27"/>
        </w:numPr>
        <w:tabs>
          <w:tab w:val="left" w:pos="567"/>
        </w:tabs>
        <w:suppressAutoHyphens/>
        <w:spacing w:before="120" w:after="120"/>
        <w:jc w:val="both"/>
        <w:rPr>
          <w:sz w:val="22"/>
          <w:szCs w:val="22"/>
          <w:lang w:eastAsia="zh-CN"/>
        </w:rPr>
      </w:pPr>
      <w:r w:rsidRPr="00D2052A">
        <w:rPr>
          <w:bCs/>
          <w:iCs/>
          <w:sz w:val="22"/>
          <w:szCs w:val="22"/>
          <w:lang w:val="x-none" w:eastAsia="zh-CN"/>
        </w:rPr>
        <w:t>Zamawiający określa następujące wymagania sprzętowo – aplikacyjne pozwalające na korzystanie z Platformy:</w:t>
      </w:r>
    </w:p>
    <w:p w14:paraId="75F9B899" w14:textId="77777777" w:rsidR="00A67447" w:rsidRPr="00D2052A" w:rsidRDefault="00A67447" w:rsidP="00D2052A">
      <w:pPr>
        <w:numPr>
          <w:ilvl w:val="0"/>
          <w:numId w:val="26"/>
        </w:numPr>
        <w:suppressAutoHyphens/>
        <w:spacing w:before="120" w:after="120"/>
        <w:ind w:left="709" w:hanging="283"/>
        <w:jc w:val="both"/>
        <w:rPr>
          <w:sz w:val="22"/>
          <w:szCs w:val="22"/>
          <w:lang w:eastAsia="zh-CN"/>
        </w:rPr>
      </w:pPr>
      <w:r w:rsidRPr="00D2052A">
        <w:rPr>
          <w:bCs/>
          <w:iCs/>
          <w:sz w:val="22"/>
          <w:szCs w:val="22"/>
          <w:lang w:eastAsia="zh-CN"/>
        </w:rPr>
        <w:t>stały dostęp do sieci Internet,</w:t>
      </w:r>
    </w:p>
    <w:p w14:paraId="082BCF87" w14:textId="77777777" w:rsidR="00A67447" w:rsidRPr="00D2052A" w:rsidRDefault="00A67447" w:rsidP="00D2052A">
      <w:pPr>
        <w:numPr>
          <w:ilvl w:val="0"/>
          <w:numId w:val="26"/>
        </w:numPr>
        <w:suppressAutoHyphens/>
        <w:spacing w:before="120" w:after="120"/>
        <w:ind w:left="709" w:hanging="283"/>
        <w:jc w:val="both"/>
        <w:rPr>
          <w:sz w:val="22"/>
          <w:szCs w:val="22"/>
          <w:lang w:eastAsia="zh-CN"/>
        </w:rPr>
      </w:pPr>
      <w:r w:rsidRPr="00D2052A">
        <w:rPr>
          <w:bCs/>
          <w:iCs/>
          <w:sz w:val="22"/>
          <w:szCs w:val="22"/>
          <w:lang w:eastAsia="zh-CN"/>
        </w:rPr>
        <w:t>posiadanie dowolnej i aktywnej skrzynki poczty elektronicznej (e-mail),</w:t>
      </w:r>
    </w:p>
    <w:p w14:paraId="13C530F5" w14:textId="417F486B" w:rsidR="00A67447" w:rsidRPr="00D2052A" w:rsidRDefault="00A67447" w:rsidP="00D2052A">
      <w:pPr>
        <w:numPr>
          <w:ilvl w:val="0"/>
          <w:numId w:val="26"/>
        </w:numPr>
        <w:suppressAutoHyphens/>
        <w:spacing w:before="120" w:after="120"/>
        <w:ind w:left="709" w:hanging="283"/>
        <w:jc w:val="both"/>
        <w:rPr>
          <w:sz w:val="22"/>
          <w:szCs w:val="22"/>
          <w:lang w:eastAsia="zh-CN"/>
        </w:rPr>
      </w:pPr>
      <w:r w:rsidRPr="00D2052A">
        <w:rPr>
          <w:sz w:val="22"/>
          <w:szCs w:val="22"/>
          <w:lang w:eastAsia="zh-CN"/>
        </w:rPr>
        <w:t>komputer z zainstalowanym systemem operacyjnym Windows 7 (lub nowszym) albo Linux</w:t>
      </w:r>
      <w:r w:rsidRPr="00D2052A">
        <w:rPr>
          <w:bCs/>
          <w:iCs/>
          <w:sz w:val="22"/>
          <w:szCs w:val="22"/>
          <w:lang w:eastAsia="zh-CN"/>
        </w:rPr>
        <w:t>,</w:t>
      </w:r>
    </w:p>
    <w:p w14:paraId="0EF3E25A" w14:textId="4B0A1400" w:rsidR="00A67447" w:rsidRPr="00D2052A" w:rsidRDefault="00A67447" w:rsidP="00D2052A">
      <w:pPr>
        <w:numPr>
          <w:ilvl w:val="0"/>
          <w:numId w:val="26"/>
        </w:numPr>
        <w:suppressAutoHyphens/>
        <w:spacing w:before="120" w:after="120"/>
        <w:ind w:left="709" w:hanging="283"/>
        <w:jc w:val="both"/>
        <w:rPr>
          <w:sz w:val="22"/>
          <w:szCs w:val="22"/>
          <w:lang w:eastAsia="zh-CN"/>
        </w:rPr>
      </w:pPr>
      <w:r w:rsidRPr="00D2052A">
        <w:rPr>
          <w:bCs/>
          <w:iCs/>
          <w:sz w:val="22"/>
          <w:szCs w:val="22"/>
          <w:lang w:eastAsia="zh-CN"/>
        </w:rPr>
        <w:t>zainstalowana dowolna przeglądarka internetowa</w:t>
      </w:r>
      <w:r w:rsidRPr="00D2052A">
        <w:rPr>
          <w:sz w:val="22"/>
          <w:szCs w:val="22"/>
          <w:lang w:eastAsia="zh-CN"/>
        </w:rPr>
        <w:t xml:space="preserve"> - Platforma współpracuje z najnowszymi, stabilnymi wersjami wszystkich głównych przeglądarek internetowych (Internet Explorer 10+, Microsoft Edge, Mozilla Firefox, Google Chrome, Opera)</w:t>
      </w:r>
      <w:r w:rsidRPr="00D2052A">
        <w:rPr>
          <w:bCs/>
          <w:iCs/>
          <w:sz w:val="22"/>
          <w:szCs w:val="22"/>
          <w:lang w:eastAsia="zh-CN"/>
        </w:rPr>
        <w:t>,</w:t>
      </w:r>
    </w:p>
    <w:p w14:paraId="3D3F44C7" w14:textId="77777777" w:rsidR="00A67447" w:rsidRPr="00D2052A" w:rsidRDefault="00A67447" w:rsidP="00D2052A">
      <w:pPr>
        <w:numPr>
          <w:ilvl w:val="0"/>
          <w:numId w:val="26"/>
        </w:numPr>
        <w:suppressAutoHyphens/>
        <w:spacing w:before="120" w:after="120"/>
        <w:ind w:left="709" w:hanging="283"/>
        <w:jc w:val="both"/>
        <w:rPr>
          <w:sz w:val="22"/>
          <w:szCs w:val="22"/>
          <w:lang w:eastAsia="zh-CN"/>
        </w:rPr>
      </w:pPr>
      <w:r w:rsidRPr="00D2052A">
        <w:rPr>
          <w:bCs/>
          <w:iCs/>
          <w:sz w:val="22"/>
          <w:szCs w:val="22"/>
          <w:lang w:eastAsia="zh-CN"/>
        </w:rPr>
        <w:t>włączona obsługa JavaScript oraz Cookies.</w:t>
      </w:r>
    </w:p>
    <w:p w14:paraId="3F3E54F8" w14:textId="20849E37" w:rsidR="00A67447" w:rsidRPr="00D2052A" w:rsidRDefault="00A67447" w:rsidP="00D2052A">
      <w:pPr>
        <w:numPr>
          <w:ilvl w:val="1"/>
          <w:numId w:val="27"/>
        </w:numPr>
        <w:suppressAutoHyphens/>
        <w:spacing w:before="120" w:after="120"/>
        <w:jc w:val="both"/>
        <w:rPr>
          <w:sz w:val="22"/>
          <w:szCs w:val="22"/>
          <w:lang w:eastAsia="zh-CN"/>
        </w:rPr>
      </w:pPr>
      <w:r w:rsidRPr="00D2052A">
        <w:rPr>
          <w:bCs/>
          <w:iCs/>
          <w:sz w:val="22"/>
          <w:szCs w:val="22"/>
          <w:lang w:val="x-none" w:eastAsia="zh-CN"/>
        </w:rPr>
        <w:t xml:space="preserve">Zamawiający dopuszcza następujący format przesyłanych danych: pliki o wielkości do 20 MB </w:t>
      </w:r>
      <w:r w:rsidR="00A07DDA" w:rsidRPr="00D2052A">
        <w:rPr>
          <w:bCs/>
          <w:iCs/>
          <w:sz w:val="22"/>
          <w:szCs w:val="22"/>
          <w:lang w:val="x-none" w:eastAsia="zh-CN"/>
        </w:rPr>
        <w:br/>
      </w:r>
      <w:r w:rsidRPr="00D2052A">
        <w:rPr>
          <w:bCs/>
          <w:iCs/>
          <w:sz w:val="22"/>
          <w:szCs w:val="22"/>
          <w:lang w:val="x-none" w:eastAsia="zh-CN"/>
        </w:rPr>
        <w:t>w formatach: .pdf, .doc, .docx.</w:t>
      </w:r>
      <w:r w:rsidRPr="00D2052A">
        <w:rPr>
          <w:bCs/>
          <w:iCs/>
          <w:sz w:val="22"/>
          <w:szCs w:val="22"/>
          <w:lang w:eastAsia="zh-CN"/>
        </w:rPr>
        <w:t xml:space="preserve">, </w:t>
      </w:r>
      <w:r w:rsidRPr="00D2052A">
        <w:rPr>
          <w:bCs/>
          <w:iCs/>
          <w:sz w:val="22"/>
          <w:szCs w:val="22"/>
          <w:lang w:val="x-none" w:eastAsia="zh-CN"/>
        </w:rPr>
        <w:t>.xlsx</w:t>
      </w:r>
      <w:r w:rsidRPr="00D2052A">
        <w:rPr>
          <w:bCs/>
          <w:iCs/>
          <w:sz w:val="22"/>
          <w:szCs w:val="22"/>
          <w:lang w:eastAsia="zh-CN"/>
        </w:rPr>
        <w:t>,</w:t>
      </w:r>
      <w:r w:rsidRPr="00D2052A">
        <w:rPr>
          <w:bCs/>
          <w:iCs/>
          <w:sz w:val="22"/>
          <w:szCs w:val="22"/>
          <w:lang w:val="x-none" w:eastAsia="zh-CN"/>
        </w:rPr>
        <w:t xml:space="preserve"> .xml.</w:t>
      </w:r>
    </w:p>
    <w:p w14:paraId="554E7D4B" w14:textId="77777777" w:rsidR="00A67447" w:rsidRPr="00D2052A" w:rsidRDefault="00A67447" w:rsidP="00D2052A">
      <w:pPr>
        <w:numPr>
          <w:ilvl w:val="1"/>
          <w:numId w:val="27"/>
        </w:numPr>
        <w:suppressAutoHyphens/>
        <w:spacing w:before="120" w:after="120"/>
        <w:ind w:left="709" w:hanging="709"/>
        <w:jc w:val="both"/>
        <w:rPr>
          <w:sz w:val="22"/>
          <w:szCs w:val="22"/>
          <w:lang w:eastAsia="zh-CN"/>
        </w:rPr>
      </w:pPr>
      <w:r w:rsidRPr="00D2052A">
        <w:rPr>
          <w:bCs/>
          <w:iCs/>
          <w:sz w:val="22"/>
          <w:szCs w:val="22"/>
          <w:lang w:val="x-none" w:eastAsia="zh-CN"/>
        </w:rPr>
        <w:t>Komunikacja między Zamawiającym a Wykonawcami, w tym wszelkie oświadczenia, wnioski, zawiadomienia oraz informacje, przekazywane są w formie elektronicznej</w:t>
      </w:r>
      <w:r w:rsidRPr="00D2052A">
        <w:rPr>
          <w:bCs/>
          <w:iCs/>
          <w:sz w:val="22"/>
          <w:szCs w:val="22"/>
          <w:lang w:eastAsia="zh-CN"/>
        </w:rPr>
        <w:t>:</w:t>
      </w:r>
    </w:p>
    <w:p w14:paraId="3F297FDC" w14:textId="77777777" w:rsidR="00A67447" w:rsidRPr="00D2052A" w:rsidRDefault="00A67447" w:rsidP="00D2052A">
      <w:pPr>
        <w:suppressAutoHyphens/>
        <w:spacing w:before="120" w:after="120"/>
        <w:ind w:left="709"/>
        <w:jc w:val="both"/>
        <w:rPr>
          <w:sz w:val="22"/>
          <w:szCs w:val="22"/>
          <w:lang w:eastAsia="zh-CN"/>
        </w:rPr>
      </w:pPr>
      <w:r w:rsidRPr="00D2052A">
        <w:rPr>
          <w:bCs/>
          <w:iCs/>
          <w:sz w:val="22"/>
          <w:szCs w:val="22"/>
          <w:lang w:eastAsia="zh-CN"/>
        </w:rPr>
        <w:lastRenderedPageBreak/>
        <w:t xml:space="preserve"> - </w:t>
      </w:r>
      <w:r w:rsidRPr="00D2052A">
        <w:rPr>
          <w:bCs/>
          <w:iCs/>
          <w:sz w:val="22"/>
          <w:szCs w:val="22"/>
          <w:lang w:val="x-none" w:eastAsia="zh-CN"/>
        </w:rPr>
        <w:t>za pośrednictwem Platformy. Za datę wpływu oświadczeń, wniosków, zawiadomień oraz informacji przyjmuje się datę ich zamieszczenia na Platformie</w:t>
      </w:r>
      <w:r w:rsidRPr="00D2052A">
        <w:rPr>
          <w:bCs/>
          <w:iCs/>
          <w:sz w:val="22"/>
          <w:szCs w:val="22"/>
          <w:lang w:eastAsia="zh-CN"/>
        </w:rPr>
        <w:t xml:space="preserve">, </w:t>
      </w:r>
    </w:p>
    <w:p w14:paraId="361AFE0E" w14:textId="657E990A" w:rsidR="00A67447" w:rsidRPr="00D2052A" w:rsidRDefault="00A67447" w:rsidP="00D2052A">
      <w:pPr>
        <w:suppressAutoHyphens/>
        <w:spacing w:before="120" w:after="120"/>
        <w:ind w:left="709"/>
        <w:jc w:val="both"/>
        <w:rPr>
          <w:sz w:val="22"/>
          <w:szCs w:val="22"/>
          <w:lang w:eastAsia="zh-CN"/>
        </w:rPr>
      </w:pPr>
      <w:r w:rsidRPr="00D2052A">
        <w:rPr>
          <w:bCs/>
          <w:iCs/>
          <w:sz w:val="22"/>
          <w:szCs w:val="22"/>
          <w:lang w:eastAsia="zh-CN"/>
        </w:rPr>
        <w:t>- zawiadomienia, wnioski, oświadczenia oraz informacje przekazywane przez Wykonawcę (inne</w:t>
      </w:r>
      <w:r w:rsidR="00A07DDA" w:rsidRPr="00D2052A">
        <w:rPr>
          <w:bCs/>
          <w:iCs/>
          <w:sz w:val="22"/>
          <w:szCs w:val="22"/>
          <w:lang w:eastAsia="zh-CN"/>
        </w:rPr>
        <w:t xml:space="preserve"> </w:t>
      </w:r>
      <w:r w:rsidRPr="00D2052A">
        <w:rPr>
          <w:bCs/>
          <w:iCs/>
          <w:sz w:val="22"/>
          <w:szCs w:val="22"/>
          <w:lang w:eastAsia="zh-CN"/>
        </w:rPr>
        <w:t xml:space="preserve">niż oferty) pocztą elektroniczną winny być kierowane na adres: </w:t>
      </w:r>
      <w:hyperlink r:id="rId17" w:history="1">
        <w:r w:rsidRPr="00D2052A">
          <w:rPr>
            <w:bCs/>
            <w:iCs/>
            <w:color w:val="4472C4" w:themeColor="accent1"/>
            <w:sz w:val="22"/>
            <w:szCs w:val="22"/>
            <w:u w:val="single"/>
            <w:lang w:eastAsia="zh-CN"/>
          </w:rPr>
          <w:t>zamowienia@narutowicz.krakow.pl</w:t>
        </w:r>
      </w:hyperlink>
      <w:r w:rsidRPr="00D2052A">
        <w:rPr>
          <w:bCs/>
          <w:iCs/>
          <w:color w:val="4472C4" w:themeColor="accent1"/>
          <w:sz w:val="22"/>
          <w:szCs w:val="22"/>
          <w:lang w:eastAsia="zh-CN"/>
        </w:rPr>
        <w:t xml:space="preserve"> </w:t>
      </w:r>
    </w:p>
    <w:p w14:paraId="44911E7A" w14:textId="44C1EFE5" w:rsidR="00A67447" w:rsidRPr="00D2052A" w:rsidRDefault="00A67447" w:rsidP="00D2052A">
      <w:pPr>
        <w:numPr>
          <w:ilvl w:val="1"/>
          <w:numId w:val="27"/>
        </w:numPr>
        <w:suppressAutoHyphens/>
        <w:spacing w:before="120" w:after="120"/>
        <w:ind w:left="709" w:hanging="763"/>
        <w:jc w:val="both"/>
        <w:rPr>
          <w:sz w:val="22"/>
          <w:szCs w:val="22"/>
          <w:lang w:eastAsia="zh-CN"/>
        </w:rPr>
      </w:pPr>
      <w:r w:rsidRPr="00D2052A">
        <w:rPr>
          <w:bCs/>
          <w:iCs/>
          <w:sz w:val="22"/>
          <w:szCs w:val="22"/>
          <w:lang w:val="x-none" w:eastAsia="zh-CN"/>
        </w:rPr>
        <w:t xml:space="preserve">Wykonawca może zwrócić się do Zamawiającego o wyjaśnienie treści </w:t>
      </w:r>
      <w:r w:rsidRPr="00D2052A">
        <w:rPr>
          <w:bCs/>
          <w:iCs/>
          <w:sz w:val="22"/>
          <w:szCs w:val="22"/>
          <w:lang w:eastAsia="zh-CN"/>
        </w:rPr>
        <w:t>niniejszej SWZ</w:t>
      </w:r>
      <w:r w:rsidRPr="00D2052A">
        <w:rPr>
          <w:bCs/>
          <w:iCs/>
          <w:sz w:val="22"/>
          <w:szCs w:val="22"/>
          <w:lang w:val="x-none" w:eastAsia="zh-CN"/>
        </w:rPr>
        <w:t>.</w:t>
      </w:r>
      <w:r w:rsidRPr="00D2052A">
        <w:rPr>
          <w:bCs/>
          <w:iCs/>
          <w:sz w:val="22"/>
          <w:szCs w:val="22"/>
          <w:lang w:eastAsia="zh-CN"/>
        </w:rPr>
        <w:t xml:space="preserve"> </w:t>
      </w:r>
      <w:r w:rsidRPr="00D2052A">
        <w:rPr>
          <w:bCs/>
          <w:iCs/>
          <w:sz w:val="22"/>
          <w:szCs w:val="22"/>
          <w:lang w:val="x-none" w:eastAsia="zh-CN"/>
        </w:rPr>
        <w:t xml:space="preserve">Zamawiający udzieli wyjaśnień niezwłocznie, jednak nie później niż na </w:t>
      </w:r>
      <w:r w:rsidR="0021370F" w:rsidRPr="00D2052A">
        <w:rPr>
          <w:bCs/>
          <w:iCs/>
          <w:sz w:val="22"/>
          <w:szCs w:val="22"/>
          <w:lang w:eastAsia="zh-CN"/>
        </w:rPr>
        <w:t>2</w:t>
      </w:r>
      <w:r w:rsidRPr="00D2052A">
        <w:rPr>
          <w:bCs/>
          <w:iCs/>
          <w:sz w:val="22"/>
          <w:szCs w:val="22"/>
          <w:lang w:val="x-none" w:eastAsia="zh-CN"/>
        </w:rPr>
        <w:t xml:space="preserve"> dni przed upływem terminu składania ofert - pod warunkiem że wniosek o wyjaśnienie treści SWZ wpłynął do zamawiającego nie później niż na odpowiednio </w:t>
      </w:r>
      <w:r w:rsidR="0021370F" w:rsidRPr="00D2052A">
        <w:rPr>
          <w:bCs/>
          <w:iCs/>
          <w:sz w:val="22"/>
          <w:szCs w:val="22"/>
          <w:lang w:eastAsia="zh-CN"/>
        </w:rPr>
        <w:t>4</w:t>
      </w:r>
      <w:r w:rsidRPr="00D2052A">
        <w:rPr>
          <w:bCs/>
          <w:iCs/>
          <w:sz w:val="22"/>
          <w:szCs w:val="22"/>
          <w:lang w:val="x-none" w:eastAsia="zh-CN"/>
        </w:rPr>
        <w:t xml:space="preserve"> dni przed upływem terminu składania ofert.</w:t>
      </w:r>
    </w:p>
    <w:p w14:paraId="0E4AFB6D" w14:textId="77777777" w:rsidR="00A67447" w:rsidRPr="00D2052A" w:rsidRDefault="00A67447" w:rsidP="00D2052A">
      <w:pPr>
        <w:numPr>
          <w:ilvl w:val="1"/>
          <w:numId w:val="27"/>
        </w:numPr>
        <w:suppressAutoHyphens/>
        <w:spacing w:before="120" w:after="120"/>
        <w:ind w:left="709" w:hanging="709"/>
        <w:jc w:val="both"/>
        <w:rPr>
          <w:sz w:val="22"/>
          <w:szCs w:val="22"/>
          <w:lang w:eastAsia="zh-CN"/>
        </w:rPr>
      </w:pPr>
      <w:r w:rsidRPr="00D2052A">
        <w:rPr>
          <w:bCs/>
          <w:iCs/>
          <w:sz w:val="22"/>
          <w:szCs w:val="22"/>
          <w:lang w:val="x-none" w:eastAsia="zh-CN"/>
        </w:rPr>
        <w:t xml:space="preserve">Jeżeli wniosek o wyjaśnienie treści </w:t>
      </w:r>
      <w:r w:rsidRPr="00D2052A">
        <w:rPr>
          <w:bCs/>
          <w:iCs/>
          <w:sz w:val="22"/>
          <w:szCs w:val="22"/>
          <w:lang w:eastAsia="zh-CN"/>
        </w:rPr>
        <w:t>SWZ</w:t>
      </w:r>
      <w:r w:rsidRPr="00D2052A">
        <w:rPr>
          <w:bCs/>
          <w:iCs/>
          <w:sz w:val="22"/>
          <w:szCs w:val="22"/>
          <w:lang w:val="x-none" w:eastAsia="zh-CN"/>
        </w:rPr>
        <w:t xml:space="preserve"> wpłynął po upływie terminu składania wniosku, o którym mowa w pkt 1</w:t>
      </w:r>
      <w:r w:rsidR="00BE28FF" w:rsidRPr="00D2052A">
        <w:rPr>
          <w:bCs/>
          <w:iCs/>
          <w:sz w:val="22"/>
          <w:szCs w:val="22"/>
          <w:lang w:eastAsia="zh-CN"/>
        </w:rPr>
        <w:t>2</w:t>
      </w:r>
      <w:r w:rsidRPr="00D2052A">
        <w:rPr>
          <w:bCs/>
          <w:iCs/>
          <w:sz w:val="22"/>
          <w:szCs w:val="22"/>
          <w:lang w:val="x-none" w:eastAsia="zh-CN"/>
        </w:rPr>
        <w:t>.</w:t>
      </w:r>
      <w:r w:rsidRPr="00D2052A">
        <w:rPr>
          <w:bCs/>
          <w:iCs/>
          <w:sz w:val="22"/>
          <w:szCs w:val="22"/>
          <w:lang w:eastAsia="zh-CN"/>
        </w:rPr>
        <w:t>12 SWZ</w:t>
      </w:r>
      <w:r w:rsidRPr="00D2052A">
        <w:rPr>
          <w:bCs/>
          <w:iCs/>
          <w:sz w:val="22"/>
          <w:szCs w:val="22"/>
          <w:lang w:val="x-none" w:eastAsia="zh-CN"/>
        </w:rPr>
        <w:t>, lub dotyczy udzielonych wyjaśnień, Zamawiający może udzielić wyjaśnień albo pozostawić wniosek bez rozp</w:t>
      </w:r>
      <w:r w:rsidRPr="00D2052A">
        <w:rPr>
          <w:bCs/>
          <w:iCs/>
          <w:sz w:val="22"/>
          <w:szCs w:val="22"/>
          <w:lang w:eastAsia="zh-CN"/>
        </w:rPr>
        <w:t>oznania</w:t>
      </w:r>
      <w:r w:rsidRPr="00D2052A">
        <w:rPr>
          <w:bCs/>
          <w:iCs/>
          <w:sz w:val="22"/>
          <w:szCs w:val="22"/>
          <w:lang w:val="x-none" w:eastAsia="zh-CN"/>
        </w:rPr>
        <w:t>.</w:t>
      </w:r>
    </w:p>
    <w:p w14:paraId="6D9C348D" w14:textId="5F1D072C" w:rsidR="00A67447" w:rsidRPr="00D2052A" w:rsidRDefault="00A67447" w:rsidP="00D2052A">
      <w:pPr>
        <w:numPr>
          <w:ilvl w:val="1"/>
          <w:numId w:val="27"/>
        </w:numPr>
        <w:suppressAutoHyphens/>
        <w:spacing w:before="120" w:after="120"/>
        <w:ind w:left="709" w:hanging="709"/>
        <w:jc w:val="both"/>
        <w:rPr>
          <w:sz w:val="22"/>
          <w:szCs w:val="22"/>
          <w:lang w:eastAsia="zh-CN"/>
        </w:rPr>
      </w:pPr>
      <w:r w:rsidRPr="00D2052A">
        <w:rPr>
          <w:bCs/>
          <w:iCs/>
          <w:sz w:val="22"/>
          <w:szCs w:val="22"/>
          <w:lang w:val="x-none" w:eastAsia="zh-CN"/>
        </w:rPr>
        <w:t>Przedłużenie terminu składania ofert nie wpływa na bieg terminu składania wniosku, o którym mowa w pkt 1</w:t>
      </w:r>
      <w:r w:rsidR="00BE28FF" w:rsidRPr="00D2052A">
        <w:rPr>
          <w:bCs/>
          <w:iCs/>
          <w:sz w:val="22"/>
          <w:szCs w:val="22"/>
          <w:lang w:eastAsia="zh-CN"/>
        </w:rPr>
        <w:t>2</w:t>
      </w:r>
      <w:r w:rsidRPr="00D2052A">
        <w:rPr>
          <w:bCs/>
          <w:iCs/>
          <w:sz w:val="22"/>
          <w:szCs w:val="22"/>
          <w:lang w:val="x-none" w:eastAsia="zh-CN"/>
        </w:rPr>
        <w:t>.</w:t>
      </w:r>
      <w:r w:rsidRPr="00D2052A">
        <w:rPr>
          <w:bCs/>
          <w:iCs/>
          <w:sz w:val="22"/>
          <w:szCs w:val="22"/>
          <w:lang w:eastAsia="zh-CN"/>
        </w:rPr>
        <w:t>12 SWZ</w:t>
      </w:r>
      <w:r w:rsidRPr="00D2052A">
        <w:rPr>
          <w:bCs/>
          <w:iCs/>
          <w:sz w:val="22"/>
          <w:szCs w:val="22"/>
          <w:lang w:val="x-none" w:eastAsia="zh-CN"/>
        </w:rPr>
        <w:t>.</w:t>
      </w:r>
    </w:p>
    <w:p w14:paraId="1C98E8A8" w14:textId="77777777" w:rsidR="00A67447" w:rsidRPr="00D2052A" w:rsidRDefault="00A67447" w:rsidP="00D2052A">
      <w:pPr>
        <w:numPr>
          <w:ilvl w:val="1"/>
          <w:numId w:val="27"/>
        </w:numPr>
        <w:tabs>
          <w:tab w:val="clear" w:pos="708"/>
          <w:tab w:val="left" w:pos="709"/>
        </w:tabs>
        <w:suppressAutoHyphens/>
        <w:spacing w:before="120" w:after="120"/>
        <w:ind w:left="709" w:hanging="709"/>
        <w:jc w:val="both"/>
        <w:rPr>
          <w:sz w:val="22"/>
          <w:szCs w:val="22"/>
          <w:lang w:eastAsia="zh-CN"/>
        </w:rPr>
      </w:pPr>
      <w:r w:rsidRPr="00D2052A">
        <w:rPr>
          <w:bCs/>
          <w:iCs/>
          <w:sz w:val="22"/>
          <w:szCs w:val="22"/>
          <w:lang w:val="x-none" w:eastAsia="zh-CN"/>
        </w:rPr>
        <w:t>Treść zapytań wraz z wyjaśnieniami Zamawiający przekaże Wyko</w:t>
      </w:r>
      <w:r w:rsidRPr="00D2052A">
        <w:rPr>
          <w:bCs/>
          <w:iCs/>
          <w:sz w:val="22"/>
          <w:szCs w:val="22"/>
          <w:lang w:eastAsia="zh-CN"/>
        </w:rPr>
        <w:t xml:space="preserve">nawcom, </w:t>
      </w:r>
      <w:r w:rsidRPr="00D2052A">
        <w:rPr>
          <w:bCs/>
          <w:iCs/>
          <w:sz w:val="22"/>
          <w:szCs w:val="22"/>
          <w:lang w:val="x-none" w:eastAsia="zh-CN"/>
        </w:rPr>
        <w:t>bez ujawniania źródła zapytania, na stronie internetowej</w:t>
      </w:r>
      <w:r w:rsidRPr="00D2052A">
        <w:rPr>
          <w:bCs/>
          <w:iCs/>
          <w:sz w:val="22"/>
          <w:szCs w:val="22"/>
          <w:lang w:eastAsia="zh-CN"/>
        </w:rPr>
        <w:t xml:space="preserve"> prowadzonego postepowania. </w:t>
      </w:r>
    </w:p>
    <w:p w14:paraId="31222A02" w14:textId="77777777" w:rsidR="00A67447" w:rsidRPr="00D2052A" w:rsidRDefault="00A67447" w:rsidP="00D2052A">
      <w:pPr>
        <w:numPr>
          <w:ilvl w:val="1"/>
          <w:numId w:val="27"/>
        </w:numPr>
        <w:tabs>
          <w:tab w:val="clear" w:pos="708"/>
          <w:tab w:val="left" w:pos="709"/>
        </w:tabs>
        <w:suppressAutoHyphens/>
        <w:spacing w:before="120" w:after="120"/>
        <w:ind w:left="709" w:hanging="709"/>
        <w:jc w:val="both"/>
        <w:rPr>
          <w:sz w:val="22"/>
          <w:szCs w:val="22"/>
          <w:lang w:eastAsia="zh-CN"/>
        </w:rPr>
      </w:pPr>
      <w:r w:rsidRPr="00D2052A">
        <w:rPr>
          <w:bCs/>
          <w:iCs/>
          <w:sz w:val="22"/>
          <w:szCs w:val="22"/>
          <w:lang w:eastAsia="zh-CN"/>
        </w:rPr>
        <w:t>W uzasadnionych przypadkach Zamawiający może przed upływem terminu składania ofert zmienić treść SWZ. Dokonaną zmianę treści SWZ Zamawiający udostępni na stronie internetowej prowadzonego postepowania</w:t>
      </w:r>
      <w:r w:rsidRPr="00D2052A">
        <w:rPr>
          <w:sz w:val="22"/>
          <w:szCs w:val="22"/>
          <w:lang w:eastAsia="zh-CN"/>
        </w:rPr>
        <w:t>.</w:t>
      </w:r>
    </w:p>
    <w:p w14:paraId="06B25251" w14:textId="77777777" w:rsidR="00A67447" w:rsidRPr="00D2052A" w:rsidRDefault="00A67447" w:rsidP="00D2052A">
      <w:pPr>
        <w:numPr>
          <w:ilvl w:val="1"/>
          <w:numId w:val="27"/>
        </w:numPr>
        <w:tabs>
          <w:tab w:val="clear" w:pos="708"/>
          <w:tab w:val="left" w:pos="709"/>
        </w:tabs>
        <w:suppressAutoHyphens/>
        <w:spacing w:before="120" w:after="120"/>
        <w:jc w:val="both"/>
        <w:rPr>
          <w:sz w:val="22"/>
          <w:szCs w:val="22"/>
          <w:lang w:eastAsia="zh-CN"/>
        </w:rPr>
      </w:pPr>
      <w:r w:rsidRPr="00D2052A">
        <w:rPr>
          <w:sz w:val="22"/>
          <w:szCs w:val="22"/>
          <w:lang w:eastAsia="zh-CN"/>
        </w:rPr>
        <w:t>Osoby uprawnione do kontaktu z Wykonawcami:</w:t>
      </w:r>
    </w:p>
    <w:p w14:paraId="020C9AC3" w14:textId="77777777" w:rsidR="00A67447" w:rsidRPr="00D2052A" w:rsidRDefault="00A67447" w:rsidP="00D2052A">
      <w:pPr>
        <w:keepNext/>
        <w:numPr>
          <w:ilvl w:val="1"/>
          <w:numId w:val="25"/>
        </w:numPr>
        <w:suppressAutoHyphens/>
        <w:ind w:left="993"/>
        <w:outlineLvl w:val="1"/>
        <w:rPr>
          <w:sz w:val="22"/>
          <w:szCs w:val="22"/>
          <w:lang w:val="x-none" w:eastAsia="zh-CN"/>
        </w:rPr>
      </w:pPr>
      <w:r w:rsidRPr="00D2052A">
        <w:rPr>
          <w:sz w:val="22"/>
          <w:szCs w:val="22"/>
          <w:lang w:val="x-none" w:eastAsia="zh-CN"/>
        </w:rPr>
        <w:t>w zakresie formalnym osobami upoważnionymi do kontaktu z Wykonawcami są:</w:t>
      </w:r>
      <w:r w:rsidRPr="00D2052A">
        <w:rPr>
          <w:sz w:val="22"/>
          <w:szCs w:val="22"/>
          <w:lang w:eastAsia="zh-CN"/>
        </w:rPr>
        <w:t xml:space="preserve"> </w:t>
      </w:r>
    </w:p>
    <w:p w14:paraId="3899DA32" w14:textId="6D598A61" w:rsidR="00A67447" w:rsidRPr="00D2052A" w:rsidRDefault="00A67447" w:rsidP="00D2052A">
      <w:pPr>
        <w:suppressAutoHyphens/>
        <w:rPr>
          <w:sz w:val="22"/>
          <w:szCs w:val="22"/>
          <w:lang w:eastAsia="zh-CN"/>
        </w:rPr>
      </w:pPr>
      <w:r w:rsidRPr="00D2052A">
        <w:rPr>
          <w:sz w:val="22"/>
          <w:szCs w:val="22"/>
          <w:lang w:eastAsia="zh-CN"/>
        </w:rPr>
        <w:tab/>
      </w:r>
      <w:r w:rsidRPr="00D2052A">
        <w:rPr>
          <w:sz w:val="22"/>
          <w:szCs w:val="22"/>
          <w:lang w:eastAsia="zh-CN"/>
        </w:rPr>
        <w:tab/>
      </w:r>
      <w:r w:rsidR="006A367A" w:rsidRPr="00D2052A">
        <w:rPr>
          <w:sz w:val="22"/>
          <w:szCs w:val="22"/>
          <w:lang w:eastAsia="zh-CN"/>
        </w:rPr>
        <w:t>Monika Duraj</w:t>
      </w:r>
      <w:r w:rsidRPr="00D2052A">
        <w:rPr>
          <w:sz w:val="22"/>
          <w:szCs w:val="22"/>
          <w:lang w:eastAsia="zh-CN"/>
        </w:rPr>
        <w:t xml:space="preserve"> </w:t>
      </w:r>
    </w:p>
    <w:p w14:paraId="01548238" w14:textId="77777777" w:rsidR="00A67447" w:rsidRPr="00D2052A" w:rsidRDefault="00A67447" w:rsidP="00D2052A">
      <w:pPr>
        <w:keepNext/>
        <w:numPr>
          <w:ilvl w:val="1"/>
          <w:numId w:val="25"/>
        </w:numPr>
        <w:suppressAutoHyphens/>
        <w:ind w:left="993"/>
        <w:outlineLvl w:val="1"/>
        <w:rPr>
          <w:sz w:val="22"/>
          <w:szCs w:val="22"/>
          <w:lang w:val="x-none" w:eastAsia="zh-CN"/>
        </w:rPr>
      </w:pPr>
      <w:r w:rsidRPr="00D2052A">
        <w:rPr>
          <w:sz w:val="22"/>
          <w:szCs w:val="22"/>
          <w:lang w:val="x-none" w:eastAsia="zh-CN"/>
        </w:rPr>
        <w:t>w zakresie merytorycznym osobami upoważnionymi do kontaktu z Wykonawcami są:</w:t>
      </w:r>
    </w:p>
    <w:p w14:paraId="22143E7D" w14:textId="0C134695" w:rsidR="009B6086" w:rsidRPr="00D2052A" w:rsidRDefault="00607D1D" w:rsidP="00D2052A">
      <w:pPr>
        <w:keepNext/>
        <w:numPr>
          <w:ilvl w:val="1"/>
          <w:numId w:val="25"/>
        </w:numPr>
        <w:suppressAutoHyphens/>
        <w:ind w:left="993"/>
        <w:outlineLvl w:val="1"/>
        <w:rPr>
          <w:sz w:val="22"/>
          <w:szCs w:val="22"/>
          <w:lang w:val="x-none" w:eastAsia="zh-CN"/>
        </w:rPr>
      </w:pPr>
      <w:r w:rsidRPr="00D2052A">
        <w:rPr>
          <w:sz w:val="22"/>
          <w:szCs w:val="22"/>
          <w:lang w:eastAsia="zh-CN"/>
        </w:rPr>
        <w:t xml:space="preserve">      </w:t>
      </w:r>
      <w:r w:rsidR="00FA54DD" w:rsidRPr="00D2052A">
        <w:rPr>
          <w:sz w:val="22"/>
          <w:szCs w:val="22"/>
          <w:lang w:eastAsia="zh-CN"/>
        </w:rPr>
        <w:t xml:space="preserve">Małgorzata Krzystek- Purol, </w:t>
      </w:r>
      <w:bookmarkStart w:id="17" w:name="_Toc258314250"/>
      <w:bookmarkEnd w:id="16"/>
      <w:r w:rsidR="002E344C" w:rsidRPr="00D2052A">
        <w:rPr>
          <w:sz w:val="22"/>
          <w:szCs w:val="22"/>
          <w:lang w:eastAsia="zh-CN"/>
        </w:rPr>
        <w:t>Magdalena Głuszak-Ayeligeya</w:t>
      </w:r>
    </w:p>
    <w:p w14:paraId="7DAE1853" w14:textId="14819DF4" w:rsidR="00EB7871" w:rsidRPr="00D2052A" w:rsidRDefault="002B22BF" w:rsidP="00D2052A">
      <w:pPr>
        <w:pStyle w:val="Nagwek1"/>
        <w:rPr>
          <w:sz w:val="22"/>
          <w:szCs w:val="22"/>
        </w:rPr>
      </w:pPr>
      <w:r w:rsidRPr="00D2052A">
        <w:rPr>
          <w:sz w:val="22"/>
          <w:szCs w:val="22"/>
        </w:rPr>
        <w:t>Wymagania dotycz</w:t>
      </w:r>
      <w:r w:rsidRPr="00D2052A">
        <w:rPr>
          <w:rFonts w:eastAsia="TimesNewRoman"/>
          <w:sz w:val="22"/>
          <w:szCs w:val="22"/>
        </w:rPr>
        <w:t>ą</w:t>
      </w:r>
      <w:r w:rsidRPr="00D2052A">
        <w:rPr>
          <w:sz w:val="22"/>
          <w:szCs w:val="22"/>
        </w:rPr>
        <w:t>ce wadium</w:t>
      </w:r>
      <w:bookmarkEnd w:id="17"/>
    </w:p>
    <w:p w14:paraId="1AE82878" w14:textId="77777777" w:rsidR="00864359" w:rsidRPr="00D2052A" w:rsidRDefault="00BC3203" w:rsidP="00D2052A">
      <w:pPr>
        <w:pStyle w:val="Nagwek2"/>
      </w:pPr>
      <w:r w:rsidRPr="00D2052A">
        <w:t>W postępowaniu nie jest przewidziane składanie wadium.</w:t>
      </w:r>
    </w:p>
    <w:p w14:paraId="57654CA6" w14:textId="120E0E7B" w:rsidR="008D48A7" w:rsidRPr="00D2052A" w:rsidRDefault="008D48A7" w:rsidP="00D2052A">
      <w:pPr>
        <w:pStyle w:val="Nagwek1"/>
        <w:rPr>
          <w:rFonts w:eastAsia="TimesNewRoman"/>
          <w:sz w:val="22"/>
          <w:szCs w:val="22"/>
        </w:rPr>
      </w:pPr>
      <w:bookmarkStart w:id="18" w:name="_Toc258314251"/>
      <w:r w:rsidRPr="00D2052A">
        <w:rPr>
          <w:sz w:val="22"/>
          <w:szCs w:val="22"/>
        </w:rPr>
        <w:t>Termin zwi</w:t>
      </w:r>
      <w:r w:rsidRPr="00D2052A">
        <w:rPr>
          <w:rFonts w:eastAsia="TimesNewRoman"/>
          <w:sz w:val="22"/>
          <w:szCs w:val="22"/>
        </w:rPr>
        <w:t>ą</w:t>
      </w:r>
      <w:r w:rsidRPr="00D2052A">
        <w:rPr>
          <w:sz w:val="22"/>
          <w:szCs w:val="22"/>
        </w:rPr>
        <w:t>zania ofert</w:t>
      </w:r>
      <w:r w:rsidRPr="00D2052A">
        <w:rPr>
          <w:rFonts w:eastAsia="TimesNewRoman"/>
          <w:sz w:val="22"/>
          <w:szCs w:val="22"/>
        </w:rPr>
        <w:t>ą</w:t>
      </w:r>
      <w:bookmarkEnd w:id="18"/>
    </w:p>
    <w:p w14:paraId="643A59F7" w14:textId="77777777" w:rsidR="00864359" w:rsidRPr="00D2052A" w:rsidRDefault="00864359" w:rsidP="00D2052A">
      <w:pPr>
        <w:pStyle w:val="Nagwek2"/>
        <w:numPr>
          <w:ilvl w:val="0"/>
          <w:numId w:val="0"/>
        </w:numPr>
        <w:ind w:left="570"/>
      </w:pPr>
    </w:p>
    <w:p w14:paraId="2D9A3485" w14:textId="0EBE9703" w:rsidR="00607D1D" w:rsidRPr="00D2052A" w:rsidRDefault="00607D1D" w:rsidP="00D2052A">
      <w:pPr>
        <w:pStyle w:val="Nagwek2"/>
      </w:pPr>
      <w:r w:rsidRPr="00D2052A">
        <w:t xml:space="preserve">Wykonawcy będą związani ofertą przez okres </w:t>
      </w:r>
      <w:r w:rsidRPr="00D2052A">
        <w:rPr>
          <w:b/>
        </w:rPr>
        <w:t>30 dni</w:t>
      </w:r>
      <w:r w:rsidRPr="00D2052A">
        <w:t xml:space="preserve">, licząc od daty upływu terminu do składania ofert </w:t>
      </w:r>
      <w:r w:rsidRPr="00D2052A">
        <w:rPr>
          <w:b/>
        </w:rPr>
        <w:t>tj. do dnia</w:t>
      </w:r>
      <w:r w:rsidR="0090604C" w:rsidRPr="00D2052A">
        <w:rPr>
          <w:b/>
        </w:rPr>
        <w:t xml:space="preserve"> </w:t>
      </w:r>
      <w:r w:rsidR="0085252E">
        <w:rPr>
          <w:b/>
        </w:rPr>
        <w:t>20.06.2026</w:t>
      </w:r>
      <w:r w:rsidR="006A367A" w:rsidRPr="00D2052A">
        <w:rPr>
          <w:b/>
        </w:rPr>
        <w:t xml:space="preserve"> </w:t>
      </w:r>
      <w:r w:rsidR="0090604C" w:rsidRPr="00D2052A">
        <w:rPr>
          <w:b/>
        </w:rPr>
        <w:t>r.</w:t>
      </w:r>
    </w:p>
    <w:p w14:paraId="0FDD995A" w14:textId="77777777" w:rsidR="00767EC8" w:rsidRPr="00D2052A" w:rsidRDefault="00767EC8" w:rsidP="00D2052A">
      <w:pPr>
        <w:pStyle w:val="Nagwek2"/>
        <w:numPr>
          <w:ilvl w:val="0"/>
          <w:numId w:val="0"/>
        </w:numPr>
        <w:ind w:left="570"/>
      </w:pPr>
    </w:p>
    <w:p w14:paraId="4350CCAA" w14:textId="77777777" w:rsidR="008D48A7" w:rsidRPr="00D2052A" w:rsidRDefault="008D48A7" w:rsidP="00D2052A">
      <w:pPr>
        <w:pStyle w:val="Nagwek2"/>
      </w:pPr>
      <w:r w:rsidRPr="00D2052A">
        <w:t>Bieg terminu związania ofertą rozpoczyna się wraz z upływem terminu składania ofert.</w:t>
      </w:r>
    </w:p>
    <w:p w14:paraId="0DC86DBA" w14:textId="77777777" w:rsidR="00767EC8" w:rsidRPr="00D2052A" w:rsidRDefault="00767EC8" w:rsidP="00D2052A">
      <w:pPr>
        <w:pStyle w:val="Nagwek2"/>
        <w:numPr>
          <w:ilvl w:val="0"/>
          <w:numId w:val="0"/>
        </w:numPr>
        <w:ind w:left="570"/>
      </w:pPr>
    </w:p>
    <w:p w14:paraId="5D26357C" w14:textId="6E361C9B" w:rsidR="00BC3203" w:rsidRPr="00D2052A" w:rsidRDefault="00BF579F" w:rsidP="00D2052A">
      <w:pPr>
        <w:pStyle w:val="Nagwek2"/>
      </w:pPr>
      <w:r w:rsidRPr="00D2052A">
        <w:t>W przypadku</w:t>
      </w:r>
      <w:r w:rsidR="00247C72" w:rsidRPr="00D2052A">
        <w:t xml:space="preserve">, gdy wybór najkorzystniejszej oferty nie nastąpi przed upływem terminu związania ofertą, Zamawiający przed upływem tego terminu zwróci się jednokrotnie do Wykonawców </w:t>
      </w:r>
      <w:r w:rsidR="00A07DDA" w:rsidRPr="00D2052A">
        <w:br/>
      </w:r>
      <w:r w:rsidR="00247C72" w:rsidRPr="00D2052A">
        <w:t>o wyrażenie zgody na przedłużenie terminu związania ofertą o wskazywany przez niego okres, nie dłuższy niż</w:t>
      </w:r>
      <w:r w:rsidRPr="00D2052A">
        <w:t xml:space="preserve"> </w:t>
      </w:r>
      <w:r w:rsidR="00247C72" w:rsidRPr="00D2052A">
        <w:t xml:space="preserve">30 dni. </w:t>
      </w:r>
    </w:p>
    <w:p w14:paraId="1DDEC9BD" w14:textId="77777777" w:rsidR="00767EC8" w:rsidRPr="00D2052A" w:rsidRDefault="00767EC8" w:rsidP="00D2052A">
      <w:pPr>
        <w:pStyle w:val="Nagwek2"/>
        <w:numPr>
          <w:ilvl w:val="0"/>
          <w:numId w:val="0"/>
        </w:numPr>
        <w:ind w:left="570"/>
      </w:pPr>
    </w:p>
    <w:p w14:paraId="06EE1C86" w14:textId="33FCC4B8" w:rsidR="00607D1D" w:rsidRPr="00D2052A" w:rsidRDefault="00607D1D" w:rsidP="00D2052A">
      <w:pPr>
        <w:pStyle w:val="Nagwek2"/>
      </w:pPr>
      <w:r w:rsidRPr="00D2052A">
        <w:t>Przedłużenie terminu związania ofertą, wymaga złożenia przez wykonawcę pisemnego</w:t>
      </w:r>
      <w:r w:rsidR="00A07DDA" w:rsidRPr="00D2052A">
        <w:t xml:space="preserve"> </w:t>
      </w:r>
      <w:r w:rsidRPr="00D2052A">
        <w:t xml:space="preserve">oświadczenia o wyrażeniu zgody na przedłużenie terminu związania ofertą. </w:t>
      </w:r>
    </w:p>
    <w:p w14:paraId="77C8F161" w14:textId="66B3441B" w:rsidR="008D48A7" w:rsidRPr="00D2052A" w:rsidRDefault="008D48A7" w:rsidP="00D2052A">
      <w:pPr>
        <w:pStyle w:val="Nagwek1"/>
        <w:rPr>
          <w:sz w:val="22"/>
          <w:szCs w:val="22"/>
        </w:rPr>
      </w:pPr>
      <w:bookmarkStart w:id="19" w:name="_Toc258314252"/>
      <w:r w:rsidRPr="00D2052A">
        <w:rPr>
          <w:sz w:val="22"/>
          <w:szCs w:val="22"/>
        </w:rPr>
        <w:t>Opis sposobu przygotowywania ofert</w:t>
      </w:r>
      <w:bookmarkEnd w:id="19"/>
    </w:p>
    <w:p w14:paraId="72E118FC" w14:textId="77777777" w:rsidR="00413FCD" w:rsidRPr="00D2052A" w:rsidRDefault="00413FCD" w:rsidP="00D2052A">
      <w:pPr>
        <w:pStyle w:val="Akapitzlist"/>
        <w:numPr>
          <w:ilvl w:val="0"/>
          <w:numId w:val="27"/>
        </w:numPr>
        <w:suppressAutoHyphens/>
        <w:spacing w:before="120" w:after="120" w:line="240" w:lineRule="auto"/>
        <w:contextualSpacing w:val="0"/>
        <w:jc w:val="both"/>
        <w:rPr>
          <w:rFonts w:ascii="Times New Roman" w:eastAsia="Times New Roman" w:hAnsi="Times New Roman"/>
          <w:bCs/>
          <w:iCs/>
          <w:vanish/>
          <w:lang w:val="x-none" w:eastAsia="zh-CN"/>
        </w:rPr>
      </w:pPr>
      <w:bookmarkStart w:id="20" w:name="_Toc258314253"/>
    </w:p>
    <w:p w14:paraId="40887A67" w14:textId="77777777" w:rsidR="00413FCD" w:rsidRPr="00D2052A" w:rsidRDefault="00413FCD" w:rsidP="00D2052A">
      <w:pPr>
        <w:pStyle w:val="Akapitzlist"/>
        <w:numPr>
          <w:ilvl w:val="0"/>
          <w:numId w:val="27"/>
        </w:numPr>
        <w:suppressAutoHyphens/>
        <w:spacing w:before="120" w:after="120" w:line="240" w:lineRule="auto"/>
        <w:contextualSpacing w:val="0"/>
        <w:jc w:val="both"/>
        <w:rPr>
          <w:rFonts w:ascii="Times New Roman" w:eastAsia="Times New Roman" w:hAnsi="Times New Roman"/>
          <w:bCs/>
          <w:iCs/>
          <w:vanish/>
          <w:lang w:val="x-none" w:eastAsia="zh-CN"/>
        </w:rPr>
      </w:pPr>
    </w:p>
    <w:p w14:paraId="4ECC88D3" w14:textId="77777777" w:rsidR="00413FCD" w:rsidRPr="00D2052A" w:rsidRDefault="00413FCD" w:rsidP="00D2052A">
      <w:pPr>
        <w:pStyle w:val="Akapitzlist"/>
        <w:numPr>
          <w:ilvl w:val="0"/>
          <w:numId w:val="27"/>
        </w:numPr>
        <w:suppressAutoHyphens/>
        <w:spacing w:before="120" w:after="120" w:line="240" w:lineRule="auto"/>
        <w:contextualSpacing w:val="0"/>
        <w:jc w:val="both"/>
        <w:rPr>
          <w:rFonts w:ascii="Times New Roman" w:eastAsia="Times New Roman" w:hAnsi="Times New Roman"/>
          <w:bCs/>
          <w:iCs/>
          <w:vanish/>
          <w:lang w:val="x-none" w:eastAsia="zh-CN"/>
        </w:rPr>
      </w:pPr>
    </w:p>
    <w:p w14:paraId="17A9E477"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Cs/>
          <w:iCs/>
          <w:sz w:val="22"/>
          <w:szCs w:val="22"/>
          <w:lang w:val="x-none" w:eastAsia="zh-CN"/>
        </w:rPr>
        <w:t>Wykonawca może złożyć tylko jedną ofertę.</w:t>
      </w:r>
    </w:p>
    <w:p w14:paraId="6BAE6C97"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Cs/>
          <w:iCs/>
          <w:sz w:val="22"/>
          <w:szCs w:val="22"/>
          <w:lang w:val="x-none" w:eastAsia="zh-CN"/>
        </w:rPr>
        <w:t>Tre</w:t>
      </w:r>
      <w:r w:rsidRPr="00D2052A">
        <w:rPr>
          <w:rFonts w:eastAsia="TimesNewRoman"/>
          <w:bCs/>
          <w:iCs/>
          <w:sz w:val="22"/>
          <w:szCs w:val="22"/>
          <w:lang w:val="x-none" w:eastAsia="zh-CN"/>
        </w:rPr>
        <w:t xml:space="preserve">ść </w:t>
      </w:r>
      <w:r w:rsidRPr="00D2052A">
        <w:rPr>
          <w:bCs/>
          <w:iCs/>
          <w:sz w:val="22"/>
          <w:szCs w:val="22"/>
          <w:lang w:val="x-none" w:eastAsia="zh-CN"/>
        </w:rPr>
        <w:t>oferty musi odpowiada</w:t>
      </w:r>
      <w:r w:rsidRPr="00D2052A">
        <w:rPr>
          <w:rFonts w:eastAsia="TimesNewRoman"/>
          <w:bCs/>
          <w:iCs/>
          <w:sz w:val="22"/>
          <w:szCs w:val="22"/>
          <w:lang w:val="x-none" w:eastAsia="zh-CN"/>
        </w:rPr>
        <w:t xml:space="preserve">ć </w:t>
      </w:r>
      <w:r w:rsidRPr="00D2052A">
        <w:rPr>
          <w:bCs/>
          <w:iCs/>
          <w:sz w:val="22"/>
          <w:szCs w:val="22"/>
          <w:lang w:val="x-none" w:eastAsia="zh-CN"/>
        </w:rPr>
        <w:t>tre</w:t>
      </w:r>
      <w:r w:rsidRPr="00D2052A">
        <w:rPr>
          <w:rFonts w:eastAsia="TimesNewRoman"/>
          <w:bCs/>
          <w:iCs/>
          <w:sz w:val="22"/>
          <w:szCs w:val="22"/>
          <w:lang w:val="x-none" w:eastAsia="zh-CN"/>
        </w:rPr>
        <w:t>ś</w:t>
      </w:r>
      <w:r w:rsidRPr="00D2052A">
        <w:rPr>
          <w:bCs/>
          <w:iCs/>
          <w:sz w:val="22"/>
          <w:szCs w:val="22"/>
          <w:lang w:val="x-none" w:eastAsia="zh-CN"/>
        </w:rPr>
        <w:t xml:space="preserve">ci </w:t>
      </w:r>
      <w:r w:rsidRPr="00D2052A">
        <w:rPr>
          <w:bCs/>
          <w:iCs/>
          <w:sz w:val="22"/>
          <w:szCs w:val="22"/>
          <w:lang w:eastAsia="zh-CN"/>
        </w:rPr>
        <w:t>SWZ</w:t>
      </w:r>
      <w:r w:rsidRPr="00D2052A">
        <w:rPr>
          <w:bCs/>
          <w:iCs/>
          <w:sz w:val="22"/>
          <w:szCs w:val="22"/>
          <w:lang w:val="x-none" w:eastAsia="zh-CN"/>
        </w:rPr>
        <w:t>.</w:t>
      </w:r>
    </w:p>
    <w:p w14:paraId="1D88C203"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Cs/>
          <w:iCs/>
          <w:sz w:val="22"/>
          <w:szCs w:val="22"/>
          <w:lang w:val="x-none" w:eastAsia="zh-CN"/>
        </w:rPr>
        <w:t xml:space="preserve">Oferta wraz ze stanowiącymi jej integralną część załącznikami musi być sporządzona przez Wykonawcę ściśle według postanowień niniejszej </w:t>
      </w:r>
      <w:r w:rsidRPr="00D2052A">
        <w:rPr>
          <w:bCs/>
          <w:iCs/>
          <w:sz w:val="22"/>
          <w:szCs w:val="22"/>
          <w:lang w:eastAsia="zh-CN"/>
        </w:rPr>
        <w:t>SWZ.</w:t>
      </w:r>
    </w:p>
    <w:p w14:paraId="2287A8F6" w14:textId="77777777" w:rsidR="008D71A4" w:rsidRPr="00D2052A" w:rsidRDefault="008D71A4" w:rsidP="00D2052A">
      <w:pPr>
        <w:numPr>
          <w:ilvl w:val="1"/>
          <w:numId w:val="27"/>
        </w:numPr>
        <w:suppressAutoHyphens/>
        <w:spacing w:before="120" w:after="120"/>
        <w:jc w:val="both"/>
        <w:rPr>
          <w:sz w:val="22"/>
          <w:szCs w:val="22"/>
          <w:lang w:eastAsia="zh-CN"/>
        </w:rPr>
      </w:pPr>
      <w:r w:rsidRPr="00D2052A">
        <w:rPr>
          <w:bCs/>
          <w:iCs/>
          <w:sz w:val="22"/>
          <w:szCs w:val="22"/>
          <w:lang w:eastAsia="zh-CN"/>
        </w:rPr>
        <w:lastRenderedPageBreak/>
        <w:t xml:space="preserve">Oferta musi zawierać następujące oświadczenia i dokumenty: </w:t>
      </w:r>
    </w:p>
    <w:tbl>
      <w:tblPr>
        <w:tblStyle w:val="Tabela-Siatka"/>
        <w:tblW w:w="0" w:type="auto"/>
        <w:tblInd w:w="680" w:type="dxa"/>
        <w:tblLook w:val="04A0" w:firstRow="1" w:lastRow="0" w:firstColumn="1" w:lastColumn="0" w:noHBand="0" w:noVBand="1"/>
      </w:tblPr>
      <w:tblGrid>
        <w:gridCol w:w="591"/>
        <w:gridCol w:w="8017"/>
      </w:tblGrid>
      <w:tr w:rsidR="008D71A4" w:rsidRPr="00D2052A" w14:paraId="0D2ABD25" w14:textId="77777777" w:rsidTr="008D71A4">
        <w:tc>
          <w:tcPr>
            <w:tcW w:w="591" w:type="dxa"/>
          </w:tcPr>
          <w:p w14:paraId="49699DDD" w14:textId="77777777" w:rsidR="008D71A4" w:rsidRPr="00D2052A" w:rsidRDefault="008D71A4" w:rsidP="00D2052A">
            <w:pPr>
              <w:suppressAutoHyphens/>
              <w:spacing w:before="120" w:after="120"/>
              <w:jc w:val="both"/>
              <w:rPr>
                <w:b/>
                <w:bCs/>
                <w:sz w:val="22"/>
                <w:szCs w:val="22"/>
                <w:lang w:eastAsia="zh-CN"/>
              </w:rPr>
            </w:pPr>
            <w:r w:rsidRPr="00D2052A">
              <w:rPr>
                <w:b/>
                <w:bCs/>
                <w:sz w:val="22"/>
                <w:szCs w:val="22"/>
                <w:lang w:eastAsia="zh-CN"/>
              </w:rPr>
              <w:t>1</w:t>
            </w:r>
          </w:p>
        </w:tc>
        <w:tc>
          <w:tcPr>
            <w:tcW w:w="8017" w:type="dxa"/>
          </w:tcPr>
          <w:p w14:paraId="73D9FF79" w14:textId="77777777" w:rsidR="008D71A4" w:rsidRPr="00D2052A" w:rsidRDefault="008D71A4" w:rsidP="00D2052A">
            <w:pPr>
              <w:suppressAutoHyphens/>
              <w:spacing w:before="120" w:after="120"/>
              <w:jc w:val="both"/>
              <w:rPr>
                <w:sz w:val="22"/>
                <w:szCs w:val="22"/>
                <w:lang w:eastAsia="zh-CN"/>
              </w:rPr>
            </w:pPr>
            <w:r w:rsidRPr="00D2052A">
              <w:rPr>
                <w:b/>
                <w:bCs/>
                <w:sz w:val="22"/>
                <w:szCs w:val="22"/>
                <w:lang w:eastAsia="zh-CN"/>
              </w:rPr>
              <w:t>Formularz oferty</w:t>
            </w:r>
            <w:r w:rsidRPr="00D2052A">
              <w:rPr>
                <w:sz w:val="22"/>
                <w:szCs w:val="22"/>
                <w:lang w:eastAsia="zh-CN"/>
              </w:rPr>
              <w:t xml:space="preserve"> stanowiący </w:t>
            </w:r>
            <w:r w:rsidRPr="00D2052A">
              <w:rPr>
                <w:b/>
                <w:bCs/>
                <w:i/>
                <w:iCs/>
                <w:sz w:val="22"/>
                <w:szCs w:val="22"/>
                <w:lang w:eastAsia="zh-CN"/>
              </w:rPr>
              <w:t>załącznik nr 2 do SWZ</w:t>
            </w:r>
            <w:r w:rsidRPr="00D2052A">
              <w:rPr>
                <w:sz w:val="22"/>
                <w:szCs w:val="22"/>
                <w:lang w:eastAsia="zh-CN"/>
              </w:rPr>
              <w:t xml:space="preserve"> wypełniony i podpisany przez osobę upoważnioną do reprezentowania wykonawcy.</w:t>
            </w:r>
          </w:p>
        </w:tc>
      </w:tr>
      <w:tr w:rsidR="008D71A4" w:rsidRPr="00D2052A" w14:paraId="0DF097B5" w14:textId="77777777" w:rsidTr="008D71A4">
        <w:tc>
          <w:tcPr>
            <w:tcW w:w="591" w:type="dxa"/>
          </w:tcPr>
          <w:p w14:paraId="3BA6F568" w14:textId="77777777" w:rsidR="008D71A4" w:rsidRPr="00D2052A" w:rsidRDefault="008D71A4" w:rsidP="00D2052A">
            <w:pPr>
              <w:suppressAutoHyphens/>
              <w:spacing w:before="120" w:after="120"/>
              <w:jc w:val="both"/>
              <w:rPr>
                <w:b/>
                <w:bCs/>
                <w:sz w:val="22"/>
                <w:szCs w:val="22"/>
                <w:lang w:eastAsia="zh-CN"/>
              </w:rPr>
            </w:pPr>
            <w:r w:rsidRPr="00D2052A">
              <w:rPr>
                <w:b/>
                <w:bCs/>
                <w:sz w:val="22"/>
                <w:szCs w:val="22"/>
                <w:lang w:eastAsia="zh-CN"/>
              </w:rPr>
              <w:t>2</w:t>
            </w:r>
          </w:p>
        </w:tc>
        <w:tc>
          <w:tcPr>
            <w:tcW w:w="8017" w:type="dxa"/>
          </w:tcPr>
          <w:p w14:paraId="0F215CC5" w14:textId="5E0C3774" w:rsidR="008D71A4" w:rsidRPr="00D2052A" w:rsidRDefault="008D71A4" w:rsidP="00D2052A">
            <w:pPr>
              <w:suppressAutoHyphens/>
              <w:spacing w:before="120" w:after="120"/>
              <w:jc w:val="both"/>
              <w:rPr>
                <w:sz w:val="22"/>
                <w:szCs w:val="22"/>
                <w:lang w:eastAsia="zh-CN"/>
              </w:rPr>
            </w:pPr>
            <w:r w:rsidRPr="00D2052A">
              <w:rPr>
                <w:b/>
                <w:bCs/>
                <w:sz w:val="22"/>
                <w:szCs w:val="22"/>
                <w:lang w:eastAsia="zh-CN"/>
              </w:rPr>
              <w:t xml:space="preserve">Szczegółowy opis przedmiotu zamówienia </w:t>
            </w:r>
            <w:r w:rsidR="00E864EB" w:rsidRPr="00D2052A">
              <w:rPr>
                <w:sz w:val="22"/>
                <w:szCs w:val="22"/>
                <w:lang w:eastAsia="zh-CN"/>
              </w:rPr>
              <w:t xml:space="preserve">stanowiący </w:t>
            </w:r>
            <w:r w:rsidRPr="00D2052A">
              <w:rPr>
                <w:b/>
                <w:bCs/>
                <w:i/>
                <w:iCs/>
                <w:sz w:val="22"/>
                <w:szCs w:val="22"/>
                <w:lang w:eastAsia="zh-CN"/>
              </w:rPr>
              <w:t>załącznik nr 1 do SWZ</w:t>
            </w:r>
            <w:r w:rsidRPr="00D2052A">
              <w:rPr>
                <w:sz w:val="22"/>
                <w:szCs w:val="22"/>
                <w:lang w:eastAsia="zh-CN"/>
              </w:rPr>
              <w:t xml:space="preserve"> wypełniony</w:t>
            </w:r>
            <w:r w:rsidR="00E864EB" w:rsidRPr="00D2052A">
              <w:rPr>
                <w:sz w:val="22"/>
                <w:szCs w:val="22"/>
                <w:lang w:eastAsia="zh-CN"/>
              </w:rPr>
              <w:t xml:space="preserve"> </w:t>
            </w:r>
            <w:r w:rsidRPr="00D2052A">
              <w:rPr>
                <w:sz w:val="22"/>
                <w:szCs w:val="22"/>
                <w:lang w:eastAsia="zh-CN"/>
              </w:rPr>
              <w:t xml:space="preserve">i podpisany przez osobę upoważnioną do reprezentowania wykonawcy. Nie należy wprowadzać zmian do załącznika, wykonawca winien nanieść tylko w formie uwagi </w:t>
            </w:r>
            <w:r w:rsidR="00F855C2" w:rsidRPr="00D2052A">
              <w:rPr>
                <w:sz w:val="22"/>
                <w:szCs w:val="22"/>
                <w:lang w:eastAsia="zh-CN"/>
              </w:rPr>
              <w:t xml:space="preserve">informacje związane ze zmianami wynikającymi z odpowiedzi na zapytania. </w:t>
            </w:r>
          </w:p>
        </w:tc>
      </w:tr>
      <w:tr w:rsidR="008D71A4" w:rsidRPr="00D2052A" w14:paraId="5DD248B9" w14:textId="77777777" w:rsidTr="008D71A4">
        <w:tc>
          <w:tcPr>
            <w:tcW w:w="591" w:type="dxa"/>
          </w:tcPr>
          <w:p w14:paraId="61F8BFB0" w14:textId="77777777" w:rsidR="008D71A4" w:rsidRPr="00D2052A" w:rsidRDefault="008D71A4" w:rsidP="00D2052A">
            <w:pPr>
              <w:suppressAutoHyphens/>
              <w:spacing w:before="120" w:after="120"/>
              <w:jc w:val="both"/>
              <w:rPr>
                <w:b/>
                <w:bCs/>
                <w:sz w:val="22"/>
                <w:szCs w:val="22"/>
                <w:lang w:eastAsia="zh-CN"/>
              </w:rPr>
            </w:pPr>
            <w:r w:rsidRPr="00D2052A">
              <w:rPr>
                <w:b/>
                <w:bCs/>
                <w:sz w:val="22"/>
                <w:szCs w:val="22"/>
                <w:lang w:eastAsia="zh-CN"/>
              </w:rPr>
              <w:t>3</w:t>
            </w:r>
          </w:p>
        </w:tc>
        <w:tc>
          <w:tcPr>
            <w:tcW w:w="8017" w:type="dxa"/>
          </w:tcPr>
          <w:p w14:paraId="1EDEA0FA" w14:textId="780DA951" w:rsidR="008D71A4" w:rsidRPr="00D2052A" w:rsidRDefault="00E32980" w:rsidP="00D2052A">
            <w:pPr>
              <w:suppressAutoHyphens/>
              <w:spacing w:before="120" w:after="120"/>
              <w:jc w:val="both"/>
              <w:rPr>
                <w:b/>
                <w:bCs/>
                <w:sz w:val="22"/>
                <w:szCs w:val="22"/>
                <w:lang w:eastAsia="zh-CN"/>
              </w:rPr>
            </w:pPr>
            <w:r w:rsidRPr="00D2052A">
              <w:rPr>
                <w:b/>
                <w:bCs/>
                <w:sz w:val="22"/>
                <w:szCs w:val="22"/>
                <w:lang w:eastAsia="zh-CN"/>
              </w:rPr>
              <w:t>Oświadczenia wykonawcy/wykonawcy wspólnie ubiegającego się o udzielenie zamówienia</w:t>
            </w:r>
            <w:r w:rsidR="00A07DDA" w:rsidRPr="00D2052A">
              <w:rPr>
                <w:b/>
                <w:bCs/>
                <w:sz w:val="22"/>
                <w:szCs w:val="22"/>
                <w:lang w:eastAsia="zh-CN"/>
              </w:rPr>
              <w:t xml:space="preserve"> </w:t>
            </w:r>
            <w:r w:rsidRPr="00D2052A">
              <w:rPr>
                <w:sz w:val="22"/>
                <w:szCs w:val="22"/>
                <w:lang w:eastAsia="zh-CN"/>
              </w:rPr>
              <w:t xml:space="preserve">uwzględniające przesłanki wykluczenia z art. 7 ust. 1 ustawy </w:t>
            </w:r>
            <w:r w:rsidRPr="00D2052A">
              <w:rPr>
                <w:sz w:val="22"/>
                <w:szCs w:val="22"/>
                <w:lang w:eastAsia="zh-CN"/>
              </w:rPr>
              <w:br/>
              <w:t>o szczególnych rozwiązaniach w zakresie przeciwdziałania wspieraniu agresji na Ukrainę oraz służących ochronie bezpieczeństwa narodowego składane na podstawie art. 125 ust. 1 ustawy Pzp</w:t>
            </w:r>
            <w:r w:rsidR="00A07DDA" w:rsidRPr="00D2052A">
              <w:rPr>
                <w:sz w:val="22"/>
                <w:szCs w:val="22"/>
                <w:lang w:eastAsia="zh-CN"/>
              </w:rPr>
              <w:t xml:space="preserve"> </w:t>
            </w:r>
            <w:r w:rsidRPr="00D2052A">
              <w:rPr>
                <w:sz w:val="22"/>
                <w:szCs w:val="22"/>
                <w:lang w:eastAsia="zh-CN"/>
              </w:rPr>
              <w:t xml:space="preserve">- </w:t>
            </w:r>
            <w:r w:rsidRPr="00D2052A">
              <w:rPr>
                <w:b/>
                <w:bCs/>
                <w:sz w:val="22"/>
                <w:szCs w:val="22"/>
                <w:lang w:eastAsia="zh-CN"/>
              </w:rPr>
              <w:t xml:space="preserve">stanowiące </w:t>
            </w:r>
            <w:r w:rsidRPr="00D2052A">
              <w:rPr>
                <w:b/>
                <w:bCs/>
                <w:i/>
                <w:iCs/>
                <w:sz w:val="22"/>
                <w:szCs w:val="22"/>
                <w:lang w:eastAsia="zh-CN"/>
              </w:rPr>
              <w:t>Załącznik nr 3 do SWZ</w:t>
            </w:r>
            <w:r w:rsidRPr="00D2052A">
              <w:rPr>
                <w:b/>
                <w:bCs/>
                <w:sz w:val="22"/>
                <w:szCs w:val="22"/>
                <w:lang w:eastAsia="zh-CN"/>
              </w:rPr>
              <w:t xml:space="preserve">. </w:t>
            </w:r>
          </w:p>
        </w:tc>
      </w:tr>
      <w:tr w:rsidR="008D71A4" w:rsidRPr="00D2052A" w14:paraId="7CB57AD3" w14:textId="77777777" w:rsidTr="008D71A4">
        <w:tc>
          <w:tcPr>
            <w:tcW w:w="591" w:type="dxa"/>
          </w:tcPr>
          <w:p w14:paraId="673CB9FF" w14:textId="77777777" w:rsidR="008D71A4" w:rsidRPr="00D2052A" w:rsidRDefault="008D71A4" w:rsidP="00D2052A">
            <w:pPr>
              <w:suppressAutoHyphens/>
              <w:spacing w:before="120" w:after="120"/>
              <w:jc w:val="both"/>
              <w:rPr>
                <w:b/>
                <w:bCs/>
                <w:sz w:val="22"/>
                <w:szCs w:val="22"/>
                <w:lang w:eastAsia="zh-CN"/>
              </w:rPr>
            </w:pPr>
            <w:r w:rsidRPr="00D2052A">
              <w:rPr>
                <w:b/>
                <w:bCs/>
                <w:sz w:val="22"/>
                <w:szCs w:val="22"/>
                <w:lang w:eastAsia="zh-CN"/>
              </w:rPr>
              <w:t>4</w:t>
            </w:r>
          </w:p>
        </w:tc>
        <w:tc>
          <w:tcPr>
            <w:tcW w:w="8017" w:type="dxa"/>
          </w:tcPr>
          <w:p w14:paraId="1FB84ED8" w14:textId="77777777" w:rsidR="008D71A4" w:rsidRPr="00D2052A" w:rsidRDefault="00F855C2" w:rsidP="00D2052A">
            <w:pPr>
              <w:suppressAutoHyphens/>
              <w:spacing w:before="120" w:after="120"/>
              <w:jc w:val="both"/>
              <w:rPr>
                <w:sz w:val="22"/>
                <w:szCs w:val="22"/>
                <w:lang w:eastAsia="zh-CN"/>
              </w:rPr>
            </w:pPr>
            <w:r w:rsidRPr="00D2052A">
              <w:rPr>
                <w:b/>
                <w:bCs/>
                <w:sz w:val="22"/>
                <w:szCs w:val="22"/>
                <w:lang w:eastAsia="zh-CN"/>
              </w:rPr>
              <w:t>Pełnomocnictwo,</w:t>
            </w:r>
            <w:r w:rsidRPr="00D2052A">
              <w:rPr>
                <w:sz w:val="22"/>
                <w:szCs w:val="22"/>
                <w:lang w:eastAsia="zh-CN"/>
              </w:rPr>
              <w:t xml:space="preserve"> o którym mowa w pkt 8</w:t>
            </w:r>
            <w:r w:rsidR="00E864EB" w:rsidRPr="00D2052A">
              <w:rPr>
                <w:sz w:val="22"/>
                <w:szCs w:val="22"/>
                <w:lang w:eastAsia="zh-CN"/>
              </w:rPr>
              <w:t>.2.</w:t>
            </w:r>
            <w:r w:rsidRPr="00D2052A">
              <w:rPr>
                <w:sz w:val="22"/>
                <w:szCs w:val="22"/>
                <w:lang w:eastAsia="zh-CN"/>
              </w:rPr>
              <w:t xml:space="preserve"> SWZ. </w:t>
            </w:r>
          </w:p>
        </w:tc>
      </w:tr>
      <w:tr w:rsidR="00C75330" w:rsidRPr="00D2052A" w14:paraId="4288062A" w14:textId="77777777" w:rsidTr="008D71A4">
        <w:tc>
          <w:tcPr>
            <w:tcW w:w="591" w:type="dxa"/>
          </w:tcPr>
          <w:p w14:paraId="5935DFFF" w14:textId="77777777" w:rsidR="00C75330" w:rsidRPr="00D2052A" w:rsidRDefault="00C75330" w:rsidP="00D2052A">
            <w:pPr>
              <w:suppressAutoHyphens/>
              <w:spacing w:before="120" w:after="120"/>
              <w:jc w:val="both"/>
              <w:rPr>
                <w:b/>
                <w:bCs/>
                <w:sz w:val="22"/>
                <w:szCs w:val="22"/>
                <w:lang w:eastAsia="zh-CN"/>
              </w:rPr>
            </w:pPr>
            <w:r w:rsidRPr="00D2052A">
              <w:rPr>
                <w:b/>
                <w:bCs/>
                <w:sz w:val="22"/>
                <w:szCs w:val="22"/>
                <w:lang w:eastAsia="zh-CN"/>
              </w:rPr>
              <w:t>5</w:t>
            </w:r>
          </w:p>
        </w:tc>
        <w:tc>
          <w:tcPr>
            <w:tcW w:w="8017" w:type="dxa"/>
          </w:tcPr>
          <w:p w14:paraId="02DF107C" w14:textId="086667E5" w:rsidR="00C75330" w:rsidRPr="00D2052A" w:rsidRDefault="0050380A" w:rsidP="00D2052A">
            <w:pPr>
              <w:suppressAutoHyphens/>
              <w:spacing w:before="120" w:after="120"/>
              <w:jc w:val="both"/>
              <w:rPr>
                <w:b/>
                <w:bCs/>
                <w:sz w:val="22"/>
                <w:szCs w:val="22"/>
                <w:lang w:eastAsia="zh-CN"/>
              </w:rPr>
            </w:pPr>
            <w:r w:rsidRPr="00D2052A">
              <w:rPr>
                <w:b/>
                <w:bCs/>
                <w:sz w:val="22"/>
                <w:szCs w:val="22"/>
                <w:lang w:eastAsia="zh-CN"/>
              </w:rPr>
              <w:t xml:space="preserve">Oświadczenie Wykonawców wspólnie ubiegających się o udzielenie zamówienia </w:t>
            </w:r>
            <w:r w:rsidR="00C23D2F" w:rsidRPr="00D2052A">
              <w:rPr>
                <w:b/>
                <w:bCs/>
                <w:sz w:val="22"/>
                <w:szCs w:val="22"/>
                <w:lang w:eastAsia="zh-CN"/>
              </w:rPr>
              <w:t xml:space="preserve">- </w:t>
            </w:r>
            <w:r w:rsidR="00C23D2F" w:rsidRPr="00D2052A">
              <w:rPr>
                <w:sz w:val="22"/>
                <w:szCs w:val="22"/>
                <w:lang w:eastAsia="zh-CN"/>
              </w:rPr>
              <w:t>jeżeli dotyczy.</w:t>
            </w:r>
            <w:r w:rsidR="00C23D2F" w:rsidRPr="00D2052A">
              <w:rPr>
                <w:b/>
                <w:bCs/>
                <w:sz w:val="22"/>
                <w:szCs w:val="22"/>
                <w:lang w:eastAsia="zh-CN"/>
              </w:rPr>
              <w:t xml:space="preserve"> </w:t>
            </w:r>
          </w:p>
        </w:tc>
      </w:tr>
      <w:tr w:rsidR="0050380A" w:rsidRPr="00D2052A" w14:paraId="1EA36D8B" w14:textId="77777777" w:rsidTr="008D71A4">
        <w:tc>
          <w:tcPr>
            <w:tcW w:w="591" w:type="dxa"/>
          </w:tcPr>
          <w:p w14:paraId="1FB69556" w14:textId="7EAE2324" w:rsidR="0050380A" w:rsidRPr="00D2052A" w:rsidRDefault="0050380A" w:rsidP="00D2052A">
            <w:pPr>
              <w:suppressAutoHyphens/>
              <w:spacing w:before="120" w:after="120"/>
              <w:jc w:val="both"/>
              <w:rPr>
                <w:b/>
                <w:bCs/>
                <w:sz w:val="22"/>
                <w:szCs w:val="22"/>
                <w:lang w:eastAsia="zh-CN"/>
              </w:rPr>
            </w:pPr>
            <w:r w:rsidRPr="00D2052A">
              <w:rPr>
                <w:b/>
                <w:bCs/>
                <w:sz w:val="22"/>
                <w:szCs w:val="22"/>
                <w:lang w:eastAsia="zh-CN"/>
              </w:rPr>
              <w:t>6</w:t>
            </w:r>
          </w:p>
        </w:tc>
        <w:tc>
          <w:tcPr>
            <w:tcW w:w="8017" w:type="dxa"/>
          </w:tcPr>
          <w:p w14:paraId="5935DD1F" w14:textId="77777777" w:rsidR="0050380A" w:rsidRPr="00D2052A" w:rsidRDefault="0050380A" w:rsidP="00D2052A">
            <w:pPr>
              <w:pStyle w:val="Tekstpodstawowy"/>
              <w:tabs>
                <w:tab w:val="left" w:pos="1701"/>
              </w:tabs>
              <w:rPr>
                <w:kern w:val="2"/>
                <w:sz w:val="22"/>
                <w:szCs w:val="22"/>
              </w:rPr>
            </w:pPr>
            <w:r w:rsidRPr="00D2052A">
              <w:rPr>
                <w:b/>
                <w:bCs/>
                <w:sz w:val="22"/>
                <w:szCs w:val="22"/>
              </w:rPr>
              <w:t xml:space="preserve">Oświadczenie Wykonawcy, że </w:t>
            </w:r>
            <w:r w:rsidRPr="00D2052A">
              <w:rPr>
                <w:kern w:val="2"/>
                <w:sz w:val="22"/>
                <w:szCs w:val="22"/>
              </w:rPr>
              <w:t xml:space="preserve">oferowany w postępowaniu asortyment: </w:t>
            </w:r>
          </w:p>
          <w:p w14:paraId="0270D3DE" w14:textId="77777777" w:rsidR="0050380A" w:rsidRPr="00D2052A" w:rsidRDefault="0050380A" w:rsidP="00D2052A">
            <w:pPr>
              <w:pStyle w:val="Tekstpodstawowy"/>
              <w:numPr>
                <w:ilvl w:val="0"/>
                <w:numId w:val="41"/>
              </w:numPr>
              <w:tabs>
                <w:tab w:val="left" w:pos="739"/>
              </w:tabs>
              <w:spacing w:after="0"/>
              <w:jc w:val="both"/>
              <w:rPr>
                <w:kern w:val="2"/>
                <w:sz w:val="22"/>
                <w:szCs w:val="22"/>
              </w:rPr>
            </w:pPr>
            <w:r w:rsidRPr="00D2052A">
              <w:rPr>
                <w:kern w:val="2"/>
                <w:sz w:val="22"/>
                <w:szCs w:val="22"/>
              </w:rPr>
              <w:t xml:space="preserve">jest dopuszczony do obrotu i stosowania na terenie RP tj. posiada odpowiedni dokument/y potwierdzające dopuszczenie do obrotu i stosowania na terenie RP (Deklarację zgodności, Certyfikat CE, i inne) zgodnie z przyjętą klasyfikacją </w:t>
            </w:r>
          </w:p>
          <w:p w14:paraId="3D7CAAD0" w14:textId="77777777" w:rsidR="0050380A" w:rsidRPr="00BC29F3" w:rsidRDefault="0050380A" w:rsidP="00D2052A">
            <w:pPr>
              <w:pStyle w:val="Tekstpodstawowy"/>
              <w:numPr>
                <w:ilvl w:val="0"/>
                <w:numId w:val="41"/>
              </w:numPr>
              <w:tabs>
                <w:tab w:val="left" w:pos="739"/>
              </w:tabs>
              <w:spacing w:after="0"/>
              <w:jc w:val="both"/>
              <w:rPr>
                <w:kern w:val="2"/>
                <w:sz w:val="22"/>
                <w:szCs w:val="22"/>
              </w:rPr>
            </w:pPr>
            <w:r w:rsidRPr="00D2052A">
              <w:rPr>
                <w:kern w:val="2"/>
                <w:sz w:val="22"/>
                <w:szCs w:val="22"/>
              </w:rPr>
              <w:t>spełnia wymagania zasadnicze u</w:t>
            </w:r>
            <w:r w:rsidRPr="00D2052A">
              <w:rPr>
                <w:sz w:val="22"/>
                <w:szCs w:val="22"/>
              </w:rPr>
              <w:t>stawy z dnia 7 kwietnia 2022 r. o wyrobach medycznych (Dz. U. z 2024 r. poz. 1620) także zgodnie z przepisami rozporządzenia Parlamentu Europejskiego i Rady (UE) 2017/745 (MDR) lub rozporządzenia 2017/746 (IVDR), w zależności od klasyfikacji wyrobu.</w:t>
            </w:r>
          </w:p>
          <w:p w14:paraId="0B832C5D" w14:textId="6759ECA4" w:rsidR="00BC29F3" w:rsidRPr="00BC29F3" w:rsidRDefault="00BC29F3" w:rsidP="00D2052A">
            <w:pPr>
              <w:pStyle w:val="Tekstpodstawowy"/>
              <w:numPr>
                <w:ilvl w:val="0"/>
                <w:numId w:val="41"/>
              </w:numPr>
              <w:tabs>
                <w:tab w:val="left" w:pos="739"/>
              </w:tabs>
              <w:spacing w:after="0"/>
              <w:jc w:val="both"/>
              <w:rPr>
                <w:kern w:val="2"/>
                <w:sz w:val="22"/>
                <w:szCs w:val="22"/>
              </w:rPr>
            </w:pPr>
            <w:r w:rsidRPr="002B391B">
              <w:rPr>
                <w:sz w:val="22"/>
                <w:szCs w:val="22"/>
              </w:rPr>
              <w:t>spełnia wymagania ustawy z dnia 9 października 2015 r. o produktach biobójczych.</w:t>
            </w:r>
          </w:p>
          <w:p w14:paraId="7E46BDD8" w14:textId="3376FC1A" w:rsidR="00BC29F3" w:rsidRPr="00D2052A" w:rsidRDefault="00BC29F3" w:rsidP="00D2052A">
            <w:pPr>
              <w:pStyle w:val="Tekstpodstawowy"/>
              <w:numPr>
                <w:ilvl w:val="0"/>
                <w:numId w:val="41"/>
              </w:numPr>
              <w:tabs>
                <w:tab w:val="left" w:pos="739"/>
              </w:tabs>
              <w:spacing w:after="0"/>
              <w:jc w:val="both"/>
              <w:rPr>
                <w:kern w:val="2"/>
                <w:sz w:val="22"/>
                <w:szCs w:val="22"/>
              </w:rPr>
            </w:pPr>
            <w:r w:rsidRPr="002B391B">
              <w:rPr>
                <w:sz w:val="22"/>
                <w:szCs w:val="22"/>
              </w:rPr>
              <w:t>spełnia wymagania ustawy z dnia 6 września 2001 r. prawo farmaceutyczne.</w:t>
            </w:r>
          </w:p>
          <w:p w14:paraId="3A8BC222" w14:textId="53CCEFCC" w:rsidR="0050380A" w:rsidRPr="00D2052A" w:rsidRDefault="0050380A" w:rsidP="00D2052A">
            <w:pPr>
              <w:suppressAutoHyphens/>
              <w:spacing w:before="120" w:after="120"/>
              <w:jc w:val="both"/>
              <w:rPr>
                <w:b/>
                <w:bCs/>
                <w:sz w:val="22"/>
                <w:szCs w:val="22"/>
                <w:lang w:eastAsia="zh-CN"/>
              </w:rPr>
            </w:pPr>
            <w:r w:rsidRPr="00D2052A">
              <w:rPr>
                <w:sz w:val="22"/>
                <w:szCs w:val="22"/>
              </w:rPr>
              <w:t>– (</w:t>
            </w:r>
            <w:r w:rsidRPr="00D2052A">
              <w:rPr>
                <w:b/>
                <w:sz w:val="22"/>
                <w:szCs w:val="22"/>
              </w:rPr>
              <w:t>załącznik nr 7 do SWZ) – uwaga! dokument składany wraz z ofertą.</w:t>
            </w:r>
          </w:p>
        </w:tc>
      </w:tr>
    </w:tbl>
    <w:p w14:paraId="77615E09" w14:textId="77777777" w:rsidR="008D71A4" w:rsidRPr="00D2052A" w:rsidRDefault="008D71A4" w:rsidP="00D2052A">
      <w:pPr>
        <w:suppressAutoHyphens/>
        <w:spacing w:before="120" w:after="120"/>
        <w:jc w:val="both"/>
        <w:rPr>
          <w:sz w:val="22"/>
          <w:szCs w:val="22"/>
          <w:lang w:eastAsia="zh-CN"/>
        </w:rPr>
      </w:pPr>
    </w:p>
    <w:p w14:paraId="6D617BDF" w14:textId="1C288F22" w:rsidR="00F855C2" w:rsidRPr="00D2052A" w:rsidRDefault="00F855C2" w:rsidP="00D2052A">
      <w:pPr>
        <w:numPr>
          <w:ilvl w:val="1"/>
          <w:numId w:val="27"/>
        </w:numPr>
        <w:suppressAutoHyphens/>
        <w:spacing w:before="120" w:after="120"/>
        <w:jc w:val="both"/>
        <w:rPr>
          <w:sz w:val="22"/>
          <w:szCs w:val="22"/>
          <w:lang w:eastAsia="zh-CN"/>
        </w:rPr>
      </w:pPr>
      <w:r w:rsidRPr="00D2052A">
        <w:rPr>
          <w:sz w:val="22"/>
          <w:szCs w:val="22"/>
          <w:lang w:eastAsia="zh-CN"/>
        </w:rPr>
        <w:t>Pełnomocnictwo do złożenia oferty lub oświadczenie, o którym mowa w pkt 8.</w:t>
      </w:r>
      <w:r w:rsidR="00E864EB" w:rsidRPr="00D2052A">
        <w:rPr>
          <w:sz w:val="22"/>
          <w:szCs w:val="22"/>
          <w:lang w:eastAsia="zh-CN"/>
        </w:rPr>
        <w:t>2</w:t>
      </w:r>
      <w:r w:rsidRPr="00D2052A">
        <w:rPr>
          <w:sz w:val="22"/>
          <w:szCs w:val="22"/>
          <w:lang w:eastAsia="zh-CN"/>
        </w:rPr>
        <w:t>. SWZ przekazuje się w postaci elektronicznej i opatruje kwalifikowanym podpisem, podpisem zaufanym</w:t>
      </w:r>
      <w:r w:rsidR="00A07DDA" w:rsidRPr="00D2052A">
        <w:rPr>
          <w:sz w:val="22"/>
          <w:szCs w:val="22"/>
          <w:lang w:eastAsia="zh-CN"/>
        </w:rPr>
        <w:t xml:space="preserve"> </w:t>
      </w:r>
      <w:r w:rsidRPr="00D2052A">
        <w:rPr>
          <w:sz w:val="22"/>
          <w:szCs w:val="22"/>
          <w:lang w:eastAsia="zh-CN"/>
        </w:rPr>
        <w:t xml:space="preserve">lub podpisem osobistym.  </w:t>
      </w:r>
    </w:p>
    <w:p w14:paraId="4FDA1CE9"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
          <w:bCs/>
          <w:iCs/>
          <w:sz w:val="22"/>
          <w:szCs w:val="22"/>
          <w:lang w:val="x-none" w:eastAsia="zh-CN"/>
        </w:rPr>
        <w:t>Ofertę wraz z</w:t>
      </w:r>
      <w:r w:rsidRPr="00D2052A">
        <w:rPr>
          <w:b/>
          <w:bCs/>
          <w:iCs/>
          <w:sz w:val="22"/>
          <w:szCs w:val="22"/>
          <w:lang w:eastAsia="zh-CN"/>
        </w:rPr>
        <w:t xml:space="preserve">e stanowiącymi jej integralną część załącznikami, składa się pod rygorem nieważności, </w:t>
      </w:r>
      <w:r w:rsidRPr="00D2052A">
        <w:rPr>
          <w:b/>
          <w:bCs/>
          <w:iCs/>
          <w:sz w:val="22"/>
          <w:szCs w:val="22"/>
          <w:lang w:val="x-none" w:eastAsia="zh-CN"/>
        </w:rPr>
        <w:t xml:space="preserve">w formie elektronicznej za pośrednictwem Platformy, działającej pod adresem </w:t>
      </w:r>
      <w:hyperlink r:id="rId18" w:history="1">
        <w:r w:rsidRPr="00D2052A">
          <w:rPr>
            <w:b/>
            <w:bCs/>
            <w:iCs/>
            <w:color w:val="4472C4" w:themeColor="accent1"/>
            <w:sz w:val="22"/>
            <w:szCs w:val="22"/>
            <w:u w:val="single"/>
            <w:lang w:val="x-none" w:eastAsia="zh-CN"/>
          </w:rPr>
          <w:t>https://e-ProPublico.pl/</w:t>
        </w:r>
      </w:hyperlink>
      <w:r w:rsidRPr="00D2052A">
        <w:rPr>
          <w:b/>
          <w:bCs/>
          <w:iCs/>
          <w:sz w:val="22"/>
          <w:szCs w:val="22"/>
          <w:lang w:eastAsia="zh-CN"/>
        </w:rPr>
        <w:t xml:space="preserve">, podpisaną </w:t>
      </w:r>
      <w:r w:rsidR="00CF2502" w:rsidRPr="00D2052A">
        <w:rPr>
          <w:b/>
          <w:bCs/>
          <w:iCs/>
          <w:sz w:val="22"/>
          <w:szCs w:val="22"/>
          <w:lang w:eastAsia="zh-CN"/>
        </w:rPr>
        <w:t xml:space="preserve">podpisem zaufanym lub podpisem osobistym. </w:t>
      </w:r>
    </w:p>
    <w:p w14:paraId="7D93FD11"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Cs/>
          <w:iCs/>
          <w:sz w:val="22"/>
          <w:szCs w:val="22"/>
          <w:lang w:val="x-none" w:eastAsia="zh-CN"/>
        </w:rPr>
        <w:t>Zamawiający określa następującą instrukcję korzystania z Platformy w niniejszym postępowaniu:</w:t>
      </w:r>
    </w:p>
    <w:p w14:paraId="316080FE" w14:textId="56E811E1" w:rsidR="00607D1D" w:rsidRPr="00D2052A" w:rsidRDefault="00607D1D" w:rsidP="00D2052A">
      <w:pPr>
        <w:numPr>
          <w:ilvl w:val="0"/>
          <w:numId w:val="29"/>
        </w:numPr>
        <w:suppressAutoHyphens/>
        <w:spacing w:before="120" w:after="120"/>
        <w:ind w:left="993" w:hanging="284"/>
        <w:jc w:val="both"/>
        <w:rPr>
          <w:sz w:val="22"/>
          <w:szCs w:val="22"/>
          <w:lang w:eastAsia="zh-CN"/>
        </w:rPr>
      </w:pPr>
      <w:r w:rsidRPr="00D2052A">
        <w:rPr>
          <w:bCs/>
          <w:iCs/>
          <w:sz w:val="22"/>
          <w:szCs w:val="22"/>
          <w:lang w:eastAsia="zh-CN"/>
        </w:rPr>
        <w:t>Wykonawca,</w:t>
      </w:r>
      <w:r w:rsidR="00A07DDA" w:rsidRPr="00D2052A">
        <w:rPr>
          <w:bCs/>
          <w:iCs/>
          <w:sz w:val="22"/>
          <w:szCs w:val="22"/>
          <w:lang w:eastAsia="zh-CN"/>
        </w:rPr>
        <w:t xml:space="preserve"> </w:t>
      </w:r>
      <w:r w:rsidRPr="00D2052A">
        <w:rPr>
          <w:bCs/>
          <w:iCs/>
          <w:sz w:val="22"/>
          <w:szCs w:val="22"/>
          <w:lang w:eastAsia="zh-CN"/>
        </w:rPr>
        <w:t xml:space="preserve">chcąc przystąpić do udziału w postępowaniu, loguje się na Platformie, </w:t>
      </w:r>
      <w:r w:rsidR="008D71A4" w:rsidRPr="00D2052A">
        <w:rPr>
          <w:bCs/>
          <w:iCs/>
          <w:sz w:val="22"/>
          <w:szCs w:val="22"/>
          <w:lang w:eastAsia="zh-CN"/>
        </w:rPr>
        <w:br/>
      </w:r>
      <w:r w:rsidRPr="00D2052A">
        <w:rPr>
          <w:bCs/>
          <w:iCs/>
          <w:sz w:val="22"/>
          <w:szCs w:val="22"/>
          <w:lang w:eastAsia="zh-CN"/>
        </w:rPr>
        <w:t xml:space="preserve">w menu ”Ogłoszenia” wyszukuje niniejsze postępowanie, otwiera je klikając w jego temat, </w:t>
      </w:r>
      <w:r w:rsidR="009016F7" w:rsidRPr="00D2052A">
        <w:rPr>
          <w:bCs/>
          <w:iCs/>
          <w:sz w:val="22"/>
          <w:szCs w:val="22"/>
          <w:lang w:eastAsia="zh-CN"/>
        </w:rPr>
        <w:br/>
      </w:r>
      <w:r w:rsidRPr="00D2052A">
        <w:rPr>
          <w:bCs/>
          <w:iCs/>
          <w:sz w:val="22"/>
          <w:szCs w:val="22"/>
          <w:lang w:eastAsia="zh-CN"/>
        </w:rPr>
        <w:t>a następnie korzysta z funkcji „</w:t>
      </w:r>
      <w:r w:rsidRPr="00D2052A">
        <w:rPr>
          <w:b/>
          <w:iCs/>
          <w:sz w:val="22"/>
          <w:szCs w:val="22"/>
          <w:lang w:eastAsia="zh-CN"/>
        </w:rPr>
        <w:t>Zgłoś udział w postępowaniu”</w:t>
      </w:r>
      <w:r w:rsidRPr="00D2052A">
        <w:rPr>
          <w:bCs/>
          <w:iCs/>
          <w:sz w:val="22"/>
          <w:szCs w:val="22"/>
          <w:lang w:eastAsia="zh-CN"/>
        </w:rPr>
        <w:t xml:space="preserve">, na karcie: „Informacje ogólne”. </w:t>
      </w:r>
    </w:p>
    <w:p w14:paraId="5E416803" w14:textId="2480FC12" w:rsidR="00607D1D" w:rsidRPr="00D2052A" w:rsidRDefault="00607D1D" w:rsidP="00D2052A">
      <w:pPr>
        <w:numPr>
          <w:ilvl w:val="0"/>
          <w:numId w:val="29"/>
        </w:numPr>
        <w:suppressAutoHyphens/>
        <w:spacing w:before="120" w:after="120"/>
        <w:ind w:left="993" w:hanging="284"/>
        <w:jc w:val="both"/>
        <w:rPr>
          <w:sz w:val="22"/>
          <w:szCs w:val="22"/>
          <w:lang w:eastAsia="zh-CN"/>
        </w:rPr>
      </w:pPr>
      <w:r w:rsidRPr="00D2052A">
        <w:rPr>
          <w:bCs/>
          <w:iCs/>
          <w:sz w:val="22"/>
          <w:szCs w:val="22"/>
          <w:lang w:eastAsia="zh-CN"/>
        </w:rPr>
        <w:t xml:space="preserve">w przypadku, gdy Wykonawca nie posiada konta na Platformie, należy skorzystać z funkcji </w:t>
      </w:r>
      <w:r w:rsidRPr="00D2052A">
        <w:rPr>
          <w:b/>
          <w:iCs/>
          <w:sz w:val="22"/>
          <w:szCs w:val="22"/>
          <w:lang w:eastAsia="zh-CN"/>
        </w:rPr>
        <w:t>„Zarejestruj”.</w:t>
      </w:r>
      <w:r w:rsidRPr="00D2052A">
        <w:rPr>
          <w:bCs/>
          <w:iCs/>
          <w:sz w:val="22"/>
          <w:szCs w:val="22"/>
          <w:lang w:eastAsia="zh-CN"/>
        </w:rPr>
        <w:t xml:space="preserve">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E402FD5" w14:textId="2322164E" w:rsidR="00607D1D" w:rsidRPr="00D2052A" w:rsidRDefault="00607D1D" w:rsidP="00D2052A">
      <w:pPr>
        <w:numPr>
          <w:ilvl w:val="0"/>
          <w:numId w:val="29"/>
        </w:numPr>
        <w:suppressAutoHyphens/>
        <w:spacing w:before="120" w:after="120"/>
        <w:ind w:left="993" w:hanging="284"/>
        <w:jc w:val="both"/>
        <w:rPr>
          <w:sz w:val="22"/>
          <w:szCs w:val="22"/>
          <w:lang w:eastAsia="zh-CN"/>
        </w:rPr>
      </w:pPr>
      <w:r w:rsidRPr="00D2052A">
        <w:rPr>
          <w:bCs/>
          <w:iCs/>
          <w:sz w:val="22"/>
          <w:szCs w:val="22"/>
          <w:lang w:eastAsia="zh-CN"/>
        </w:rPr>
        <w:lastRenderedPageBreak/>
        <w:t xml:space="preserve">ofertę oraz dokumenty, o których mowa w pkt. </w:t>
      </w:r>
      <w:r w:rsidR="008D71A4" w:rsidRPr="00D2052A">
        <w:rPr>
          <w:bCs/>
          <w:iCs/>
          <w:sz w:val="22"/>
          <w:szCs w:val="22"/>
          <w:lang w:eastAsia="zh-CN"/>
        </w:rPr>
        <w:t>8</w:t>
      </w:r>
      <w:r w:rsidRPr="00D2052A">
        <w:rPr>
          <w:bCs/>
          <w:iCs/>
          <w:sz w:val="22"/>
          <w:szCs w:val="22"/>
          <w:lang w:eastAsia="zh-CN"/>
        </w:rPr>
        <w:t xml:space="preserve">.1, </w:t>
      </w:r>
      <w:r w:rsidR="008D71A4" w:rsidRPr="00D2052A">
        <w:rPr>
          <w:bCs/>
          <w:iCs/>
          <w:sz w:val="22"/>
          <w:szCs w:val="22"/>
          <w:lang w:eastAsia="zh-CN"/>
        </w:rPr>
        <w:t>8</w:t>
      </w:r>
      <w:r w:rsidRPr="00D2052A">
        <w:rPr>
          <w:bCs/>
          <w:iCs/>
          <w:sz w:val="22"/>
          <w:szCs w:val="22"/>
          <w:lang w:eastAsia="zh-CN"/>
        </w:rPr>
        <w:t>.2 SWZ,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 z 2016 r. poz. 1579).</w:t>
      </w:r>
    </w:p>
    <w:p w14:paraId="4F77B1B4" w14:textId="24262692" w:rsidR="00607D1D" w:rsidRPr="00D2052A" w:rsidRDefault="00607D1D" w:rsidP="00D2052A">
      <w:pPr>
        <w:numPr>
          <w:ilvl w:val="0"/>
          <w:numId w:val="29"/>
        </w:numPr>
        <w:suppressAutoHyphens/>
        <w:spacing w:before="120" w:after="120"/>
        <w:ind w:left="993" w:hanging="284"/>
        <w:jc w:val="both"/>
        <w:rPr>
          <w:sz w:val="22"/>
          <w:szCs w:val="22"/>
          <w:lang w:eastAsia="zh-CN"/>
        </w:rPr>
      </w:pPr>
      <w:r w:rsidRPr="00D2052A">
        <w:rPr>
          <w:bCs/>
          <w:iCs/>
          <w:sz w:val="22"/>
          <w:szCs w:val="22"/>
          <w:lang w:eastAsia="zh-CN"/>
        </w:rPr>
        <w:t xml:space="preserve">ofertę oraz dokumenty, o których mowa w pkt. </w:t>
      </w:r>
      <w:r w:rsidR="00E864EB" w:rsidRPr="00D2052A">
        <w:rPr>
          <w:bCs/>
          <w:iCs/>
          <w:sz w:val="22"/>
          <w:szCs w:val="22"/>
          <w:lang w:eastAsia="zh-CN"/>
        </w:rPr>
        <w:t xml:space="preserve">15.4. </w:t>
      </w:r>
      <w:r w:rsidRPr="00D2052A">
        <w:rPr>
          <w:bCs/>
          <w:iCs/>
          <w:sz w:val="22"/>
          <w:szCs w:val="22"/>
          <w:lang w:eastAsia="zh-CN"/>
        </w:rPr>
        <w:t xml:space="preserve"> SWZ, podpisane kwalifikowanym podpisem</w:t>
      </w:r>
      <w:r w:rsidR="00A07DDA" w:rsidRPr="00D2052A">
        <w:rPr>
          <w:bCs/>
          <w:iCs/>
          <w:sz w:val="22"/>
          <w:szCs w:val="22"/>
          <w:lang w:eastAsia="zh-CN"/>
        </w:rPr>
        <w:t xml:space="preserve"> </w:t>
      </w:r>
      <w:r w:rsidRPr="00D2052A">
        <w:rPr>
          <w:bCs/>
          <w:iCs/>
          <w:sz w:val="22"/>
          <w:szCs w:val="22"/>
          <w:lang w:eastAsia="zh-CN"/>
        </w:rPr>
        <w:t>elektronicznym, Wykonawca przesyła Zamawiającemu za pośrednictwem Platformy, poprzez dodanie dokumentów na karcie ”Oferta/Załączniki”, za pomocą</w:t>
      </w:r>
      <w:r w:rsidR="00BE18B6" w:rsidRPr="00D2052A">
        <w:rPr>
          <w:bCs/>
          <w:iCs/>
          <w:sz w:val="22"/>
          <w:szCs w:val="22"/>
          <w:lang w:eastAsia="zh-CN"/>
        </w:rPr>
        <w:t xml:space="preserve"> </w:t>
      </w:r>
      <w:r w:rsidRPr="00D2052A">
        <w:rPr>
          <w:bCs/>
          <w:iCs/>
          <w:sz w:val="22"/>
          <w:szCs w:val="22"/>
          <w:lang w:eastAsia="zh-CN"/>
        </w:rPr>
        <w:t xml:space="preserve">opcji ”Załącz plik” </w:t>
      </w:r>
    </w:p>
    <w:p w14:paraId="3DE9307D" w14:textId="77777777" w:rsidR="00607D1D" w:rsidRPr="00D2052A" w:rsidRDefault="00607D1D" w:rsidP="00D2052A">
      <w:pPr>
        <w:numPr>
          <w:ilvl w:val="0"/>
          <w:numId w:val="29"/>
        </w:numPr>
        <w:suppressAutoHyphens/>
        <w:spacing w:before="120" w:after="120"/>
        <w:ind w:left="993" w:hanging="284"/>
        <w:jc w:val="both"/>
        <w:rPr>
          <w:sz w:val="22"/>
          <w:szCs w:val="22"/>
          <w:lang w:eastAsia="zh-CN"/>
        </w:rPr>
      </w:pPr>
      <w:r w:rsidRPr="00D2052A">
        <w:rPr>
          <w:bCs/>
          <w:iCs/>
          <w:sz w:val="22"/>
          <w:szCs w:val="22"/>
          <w:lang w:eastAsia="zh-CN"/>
        </w:rPr>
        <w:t>potwierdzeniem prawidłowo przesłanego pliku jest automatyczne wygenerowanie przez Platformę komunikatu systemowego o treści „Plik został poprawnie przesłany na platformę”,</w:t>
      </w:r>
    </w:p>
    <w:p w14:paraId="35F60D0B" w14:textId="6DC9EED2" w:rsidR="00607D1D" w:rsidRPr="00D2052A" w:rsidRDefault="00607D1D" w:rsidP="00D2052A">
      <w:pPr>
        <w:numPr>
          <w:ilvl w:val="0"/>
          <w:numId w:val="29"/>
        </w:numPr>
        <w:suppressAutoHyphens/>
        <w:spacing w:before="120" w:after="120"/>
        <w:ind w:left="993" w:hanging="284"/>
        <w:jc w:val="both"/>
        <w:rPr>
          <w:sz w:val="22"/>
          <w:szCs w:val="22"/>
          <w:lang w:eastAsia="zh-CN"/>
        </w:rPr>
      </w:pPr>
      <w:r w:rsidRPr="00D2052A">
        <w:rPr>
          <w:bCs/>
          <w:iCs/>
          <w:sz w:val="22"/>
          <w:szCs w:val="22"/>
          <w:u w:val="single"/>
          <w:lang w:eastAsia="zh-CN"/>
        </w:rPr>
        <w:t xml:space="preserve">ostateczne złożenie oferty wraz z załącznikami Wykonawca musi potwierdzić klikając </w:t>
      </w:r>
      <w:r w:rsidR="009016F7" w:rsidRPr="00D2052A">
        <w:rPr>
          <w:bCs/>
          <w:iCs/>
          <w:sz w:val="22"/>
          <w:szCs w:val="22"/>
          <w:u w:val="single"/>
          <w:lang w:eastAsia="zh-CN"/>
        </w:rPr>
        <w:br/>
      </w:r>
      <w:r w:rsidRPr="00D2052A">
        <w:rPr>
          <w:bCs/>
          <w:iCs/>
          <w:sz w:val="22"/>
          <w:szCs w:val="22"/>
          <w:u w:val="single"/>
          <w:lang w:eastAsia="zh-CN"/>
        </w:rPr>
        <w:t xml:space="preserve">w przycisk: </w:t>
      </w:r>
      <w:r w:rsidRPr="00D2052A">
        <w:rPr>
          <w:b/>
          <w:iCs/>
          <w:sz w:val="22"/>
          <w:szCs w:val="22"/>
          <w:u w:val="single"/>
          <w:lang w:eastAsia="zh-CN"/>
        </w:rPr>
        <w:t>„Złóż ofertę”</w:t>
      </w:r>
    </w:p>
    <w:p w14:paraId="3B5F2C79" w14:textId="20BAD659" w:rsidR="00607D1D" w:rsidRPr="00D2052A" w:rsidRDefault="00607D1D" w:rsidP="00D2052A">
      <w:pPr>
        <w:numPr>
          <w:ilvl w:val="0"/>
          <w:numId w:val="29"/>
        </w:numPr>
        <w:suppressAutoHyphens/>
        <w:spacing w:before="120" w:after="120"/>
        <w:ind w:left="993" w:hanging="284"/>
        <w:jc w:val="both"/>
        <w:rPr>
          <w:sz w:val="22"/>
          <w:szCs w:val="22"/>
          <w:lang w:eastAsia="zh-CN"/>
        </w:rPr>
      </w:pPr>
      <w:r w:rsidRPr="00D2052A">
        <w:rPr>
          <w:rFonts w:eastAsia="Calibri"/>
          <w:bCs/>
          <w:iCs/>
          <w:sz w:val="22"/>
          <w:szCs w:val="22"/>
          <w:lang w:eastAsia="zh-CN"/>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4D39F0C1" w14:textId="77777777" w:rsidR="00607D1D" w:rsidRPr="00D2052A" w:rsidRDefault="00607D1D" w:rsidP="00D2052A">
      <w:pPr>
        <w:numPr>
          <w:ilvl w:val="1"/>
          <w:numId w:val="27"/>
        </w:numPr>
        <w:suppressAutoHyphens/>
        <w:rPr>
          <w:sz w:val="22"/>
          <w:szCs w:val="22"/>
          <w:lang w:eastAsia="zh-CN"/>
        </w:rPr>
      </w:pPr>
      <w:r w:rsidRPr="00D2052A">
        <w:rPr>
          <w:bCs/>
          <w:iCs/>
          <w:sz w:val="22"/>
          <w:szCs w:val="22"/>
          <w:lang w:eastAsia="zh-CN"/>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42D5EAF0"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Cs/>
          <w:iCs/>
          <w:sz w:val="22"/>
          <w:szCs w:val="22"/>
          <w:lang w:eastAsia="zh-CN"/>
        </w:rPr>
        <w:t xml:space="preserve">Szczegółowa instrukcja korzystania z Platformy dotycząca rejestracji, logowania, procedury przesyłania i wycofania dokumentów znajduje się na stronie internetowej </w:t>
      </w:r>
      <w:hyperlink r:id="rId19" w:history="1">
        <w:r w:rsidRPr="00D2052A">
          <w:rPr>
            <w:bCs/>
            <w:iCs/>
            <w:color w:val="4472C4" w:themeColor="accent1"/>
            <w:sz w:val="22"/>
            <w:szCs w:val="22"/>
            <w:u w:val="single"/>
            <w:lang w:eastAsia="zh-CN"/>
          </w:rPr>
          <w:t>https://e-ProPublico.pl/</w:t>
        </w:r>
      </w:hyperlink>
      <w:r w:rsidRPr="00D2052A">
        <w:rPr>
          <w:bCs/>
          <w:iCs/>
          <w:color w:val="4472C4" w:themeColor="accent1"/>
          <w:sz w:val="22"/>
          <w:szCs w:val="22"/>
          <w:lang w:eastAsia="zh-CN"/>
        </w:rPr>
        <w:t xml:space="preserve">, </w:t>
      </w:r>
      <w:r w:rsidRPr="00D2052A">
        <w:rPr>
          <w:bCs/>
          <w:iCs/>
          <w:sz w:val="22"/>
          <w:szCs w:val="22"/>
          <w:lang w:eastAsia="zh-CN"/>
        </w:rPr>
        <w:t xml:space="preserve">pod linkiem </w:t>
      </w:r>
      <w:r w:rsidRPr="00D2052A">
        <w:rPr>
          <w:b/>
          <w:bCs/>
          <w:i/>
          <w:iCs/>
          <w:sz w:val="22"/>
          <w:szCs w:val="22"/>
          <w:lang w:eastAsia="zh-CN"/>
        </w:rPr>
        <w:t>Instrukcja Wykonawcy</w:t>
      </w:r>
      <w:r w:rsidRPr="00D2052A">
        <w:rPr>
          <w:bCs/>
          <w:iCs/>
          <w:sz w:val="22"/>
          <w:szCs w:val="22"/>
          <w:lang w:eastAsia="zh-CN"/>
        </w:rPr>
        <w:t>.</w:t>
      </w:r>
    </w:p>
    <w:p w14:paraId="23A2D653"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Cs/>
          <w:iCs/>
          <w:sz w:val="22"/>
          <w:szCs w:val="22"/>
          <w:lang w:val="x-none" w:eastAsia="zh-CN"/>
        </w:rPr>
        <w:t>Zamawiający określa następujące informacje na temat kodowania i czasu odbioru danych:</w:t>
      </w:r>
    </w:p>
    <w:p w14:paraId="3904FF86" w14:textId="3ABDC6D6" w:rsidR="00607D1D" w:rsidRPr="00D2052A" w:rsidRDefault="00607D1D" w:rsidP="00D2052A">
      <w:pPr>
        <w:numPr>
          <w:ilvl w:val="0"/>
          <w:numId w:val="28"/>
        </w:numPr>
        <w:suppressAutoHyphens/>
        <w:spacing w:before="120" w:after="120"/>
        <w:ind w:left="993" w:hanging="284"/>
        <w:jc w:val="both"/>
        <w:rPr>
          <w:sz w:val="22"/>
          <w:szCs w:val="22"/>
          <w:lang w:eastAsia="zh-CN"/>
        </w:rPr>
      </w:pPr>
      <w:r w:rsidRPr="00D2052A">
        <w:rPr>
          <w:bCs/>
          <w:iCs/>
          <w:sz w:val="22"/>
          <w:szCs w:val="22"/>
          <w:lang w:eastAsia="zh-CN"/>
        </w:rPr>
        <w:t xml:space="preserve">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14:paraId="0FCB9B90" w14:textId="1D81C38E" w:rsidR="00607D1D" w:rsidRPr="00D2052A" w:rsidRDefault="00607D1D" w:rsidP="00D2052A">
      <w:pPr>
        <w:numPr>
          <w:ilvl w:val="0"/>
          <w:numId w:val="28"/>
        </w:numPr>
        <w:suppressAutoHyphens/>
        <w:spacing w:before="120" w:after="120"/>
        <w:ind w:left="993" w:hanging="284"/>
        <w:jc w:val="both"/>
        <w:rPr>
          <w:sz w:val="22"/>
          <w:szCs w:val="22"/>
          <w:lang w:eastAsia="zh-CN"/>
        </w:rPr>
      </w:pPr>
      <w:r w:rsidRPr="00D2052A">
        <w:rPr>
          <w:bCs/>
          <w:iCs/>
          <w:sz w:val="22"/>
          <w:szCs w:val="22"/>
          <w:lang w:eastAsia="zh-CN"/>
        </w:rPr>
        <w:t>oznaczenie czasu odbioru danych przez Platformę stanowi przyporządkowaną do dokumentu elektronicznego datę oraz dokładny czas (hh:mm:ss), widoczne przy  wysłanym dokumencie w kolumnie ”Data przesłania”;</w:t>
      </w:r>
    </w:p>
    <w:p w14:paraId="111B9BA9" w14:textId="1637E0D3" w:rsidR="00607D1D" w:rsidRPr="00D2052A" w:rsidRDefault="00607D1D" w:rsidP="00D2052A">
      <w:pPr>
        <w:numPr>
          <w:ilvl w:val="0"/>
          <w:numId w:val="28"/>
        </w:numPr>
        <w:suppressAutoHyphens/>
        <w:spacing w:before="120" w:after="120"/>
        <w:ind w:left="993" w:hanging="284"/>
        <w:jc w:val="both"/>
        <w:rPr>
          <w:sz w:val="22"/>
          <w:szCs w:val="22"/>
          <w:lang w:eastAsia="zh-CN"/>
        </w:rPr>
      </w:pPr>
      <w:r w:rsidRPr="00D2052A">
        <w:rPr>
          <w:bCs/>
          <w:iCs/>
          <w:sz w:val="22"/>
          <w:szCs w:val="22"/>
          <w:lang w:eastAsia="zh-CN"/>
        </w:rPr>
        <w:t xml:space="preserve">o terminie przesłania decyduje czas pełnego przeprocesowania transakcji pliku na Platformie. </w:t>
      </w:r>
    </w:p>
    <w:p w14:paraId="6B2F6CA5"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
          <w:bCs/>
          <w:iCs/>
          <w:sz w:val="22"/>
          <w:szCs w:val="22"/>
          <w:lang w:eastAsia="zh-CN"/>
        </w:rPr>
        <w:t xml:space="preserve">Zaleca się nazwanie poszczególnych dokumentów w sposób umożliwiający ich identyfikację. </w:t>
      </w:r>
    </w:p>
    <w:p w14:paraId="1567F65F" w14:textId="77777777" w:rsidR="00607D1D" w:rsidRPr="00D2052A" w:rsidRDefault="00607D1D" w:rsidP="00D2052A">
      <w:pPr>
        <w:numPr>
          <w:ilvl w:val="1"/>
          <w:numId w:val="27"/>
        </w:numPr>
        <w:suppressAutoHyphens/>
        <w:spacing w:before="120" w:after="120"/>
        <w:jc w:val="both"/>
        <w:rPr>
          <w:sz w:val="22"/>
          <w:szCs w:val="22"/>
          <w:lang w:eastAsia="zh-CN"/>
        </w:rPr>
      </w:pPr>
      <w:r w:rsidRPr="00D2052A">
        <w:rPr>
          <w:bCs/>
          <w:iCs/>
          <w:sz w:val="22"/>
          <w:szCs w:val="22"/>
          <w:lang w:val="x-none" w:eastAsia="zh-CN"/>
        </w:rPr>
        <w:t>Zamawiający nie przewiduje zwrotu kosztów udziału w postępowaniu</w:t>
      </w:r>
      <w:r w:rsidRPr="00D2052A">
        <w:rPr>
          <w:bCs/>
          <w:iCs/>
          <w:sz w:val="22"/>
          <w:szCs w:val="22"/>
          <w:lang w:eastAsia="zh-CN"/>
        </w:rPr>
        <w:t xml:space="preserve">, z wyłączeniem art. 261 ustawy Pzp. </w:t>
      </w:r>
    </w:p>
    <w:p w14:paraId="50635AE0" w14:textId="1D36B932" w:rsidR="00607D1D" w:rsidRPr="00D2052A" w:rsidRDefault="00607D1D" w:rsidP="00D2052A">
      <w:pPr>
        <w:numPr>
          <w:ilvl w:val="1"/>
          <w:numId w:val="27"/>
        </w:numPr>
        <w:suppressAutoHyphens/>
        <w:spacing w:before="120" w:after="120"/>
        <w:jc w:val="both"/>
        <w:rPr>
          <w:sz w:val="22"/>
          <w:szCs w:val="22"/>
          <w:lang w:eastAsia="zh-CN"/>
        </w:rPr>
      </w:pPr>
      <w:r w:rsidRPr="00D2052A">
        <w:rPr>
          <w:bCs/>
          <w:iCs/>
          <w:sz w:val="22"/>
          <w:szCs w:val="22"/>
          <w:lang w:val="x-none" w:eastAsia="zh-CN"/>
        </w:rPr>
        <w:t xml:space="preserve">Zgodnie z art. </w:t>
      </w:r>
      <w:r w:rsidRPr="00D2052A">
        <w:rPr>
          <w:bCs/>
          <w:iCs/>
          <w:sz w:val="22"/>
          <w:szCs w:val="22"/>
          <w:lang w:eastAsia="zh-CN"/>
        </w:rPr>
        <w:t>1</w:t>
      </w:r>
      <w:r w:rsidRPr="00D2052A">
        <w:rPr>
          <w:bCs/>
          <w:iCs/>
          <w:sz w:val="22"/>
          <w:szCs w:val="22"/>
          <w:lang w:val="x-none" w:eastAsia="zh-CN"/>
        </w:rPr>
        <w:t>8 ust. 3 ustawy Pzp,</w:t>
      </w:r>
      <w:r w:rsidRPr="00D2052A">
        <w:rPr>
          <w:bCs/>
          <w:iCs/>
          <w:sz w:val="22"/>
          <w:szCs w:val="22"/>
          <w:lang w:eastAsia="zh-CN"/>
        </w:rPr>
        <w:t xml:space="preserve"> n</w:t>
      </w:r>
      <w:r w:rsidRPr="00D2052A">
        <w:rPr>
          <w:bCs/>
          <w:iCs/>
          <w:sz w:val="22"/>
          <w:szCs w:val="22"/>
          <w:lang w:val="x-none" w:eastAsia="zh-CN"/>
        </w:rPr>
        <w:t xml:space="preserve">ie ujawnia się informacji stanowiących tajemnicę przedsiębiorstwa w rozumieniu przepisów ustawy z dnia 16 kwietnia 1993 r. o zwalczaniu nieuczciwej konkurencji (Dz. U. z 2019 r. poz. 1010 i 1649), jeżeli wykonawca, wraz </w:t>
      </w:r>
      <w:r w:rsidR="00A07DDA" w:rsidRPr="00D2052A">
        <w:rPr>
          <w:bCs/>
          <w:iCs/>
          <w:sz w:val="22"/>
          <w:szCs w:val="22"/>
          <w:lang w:val="x-none" w:eastAsia="zh-CN"/>
        </w:rPr>
        <w:br/>
      </w:r>
      <w:r w:rsidRPr="00D2052A">
        <w:rPr>
          <w:bCs/>
          <w:iCs/>
          <w:sz w:val="22"/>
          <w:szCs w:val="22"/>
          <w:lang w:val="x-none" w:eastAsia="zh-CN"/>
        </w:rPr>
        <w:t>z przekazaniem takich informacji, zastrzegł, że nie mogą być one udostępniane oraz wykazał, że zastrzeżone informacje stanowią tajemnicę przedsiębiorstwa. Wykonawca nie może zastrzec informacji, o których mowa w art. 222 ust. 5</w:t>
      </w:r>
      <w:r w:rsidRPr="00D2052A">
        <w:rPr>
          <w:bCs/>
          <w:iCs/>
          <w:sz w:val="22"/>
          <w:szCs w:val="22"/>
          <w:lang w:eastAsia="zh-CN"/>
        </w:rPr>
        <w:t xml:space="preserve"> ustawy</w:t>
      </w:r>
      <w:r w:rsidRPr="00D2052A">
        <w:rPr>
          <w:bCs/>
          <w:iCs/>
          <w:sz w:val="22"/>
          <w:szCs w:val="22"/>
          <w:lang w:val="x-none" w:eastAsia="zh-CN"/>
        </w:rPr>
        <w:t>.</w:t>
      </w:r>
      <w:r w:rsidRPr="00D2052A">
        <w:rPr>
          <w:bCs/>
          <w:iCs/>
          <w:sz w:val="22"/>
          <w:szCs w:val="22"/>
          <w:lang w:eastAsia="zh-CN"/>
        </w:rPr>
        <w:tab/>
        <w:t>Wszelkie informacje stanowiące tajemnicę przedsiębiorstwa, które Wykonawca chce zastrzec, jako tajemnicę przedsiębiorstwa, powinny zostać przesłane za pośrednictwem Platformy, w osobnym pliku, na</w:t>
      </w:r>
      <w:r w:rsidR="00A07DDA" w:rsidRPr="00D2052A">
        <w:rPr>
          <w:bCs/>
          <w:iCs/>
          <w:sz w:val="22"/>
          <w:szCs w:val="22"/>
          <w:lang w:eastAsia="zh-CN"/>
        </w:rPr>
        <w:t xml:space="preserve"> </w:t>
      </w:r>
      <w:r w:rsidRPr="00D2052A">
        <w:rPr>
          <w:bCs/>
          <w:iCs/>
          <w:sz w:val="22"/>
          <w:szCs w:val="22"/>
          <w:lang w:eastAsia="zh-CN"/>
        </w:rPr>
        <w:t xml:space="preserve">karcie ”Oferta/Załączniki”, w tabeli ”Część oferty stanowiąca tajemnicę przedsiębiorstwa”, za pomocą opcji ”Załącz plik”. </w:t>
      </w:r>
    </w:p>
    <w:p w14:paraId="0EA21E57" w14:textId="77777777" w:rsidR="008D48A7" w:rsidRPr="00D2052A" w:rsidRDefault="008D48A7" w:rsidP="00D2052A">
      <w:pPr>
        <w:pStyle w:val="Nagwek1"/>
        <w:rPr>
          <w:sz w:val="22"/>
          <w:szCs w:val="22"/>
        </w:rPr>
      </w:pPr>
      <w:r w:rsidRPr="00D2052A">
        <w:rPr>
          <w:sz w:val="22"/>
          <w:szCs w:val="22"/>
        </w:rPr>
        <w:lastRenderedPageBreak/>
        <w:t>Miejsce oraz termin składania i otwarcia ofert</w:t>
      </w:r>
      <w:bookmarkEnd w:id="20"/>
    </w:p>
    <w:p w14:paraId="7C72B6B6" w14:textId="7D8DA1A5" w:rsidR="007E03EC" w:rsidRPr="00D2052A" w:rsidRDefault="007E03EC" w:rsidP="00D2052A">
      <w:pPr>
        <w:pStyle w:val="Nagwek2"/>
      </w:pPr>
      <w:bookmarkStart w:id="21" w:name="_Toc258314254"/>
      <w:r w:rsidRPr="00D2052A">
        <w:t>Ofertę wraz z wymaganymi dokumentami należy złożyć za pośrednictwem Platformy, działającej pod adresem</w:t>
      </w:r>
      <w:r w:rsidRPr="00D2052A">
        <w:rPr>
          <w:color w:val="4472C4" w:themeColor="accent1"/>
        </w:rPr>
        <w:t xml:space="preserve"> </w:t>
      </w:r>
      <w:hyperlink r:id="rId20" w:history="1">
        <w:r w:rsidRPr="00D2052A">
          <w:rPr>
            <w:rStyle w:val="Hipercze"/>
            <w:color w:val="4472C4" w:themeColor="accent1"/>
          </w:rPr>
          <w:t>https://e-ProPublico.pl/</w:t>
        </w:r>
      </w:hyperlink>
      <w:r w:rsidRPr="00D2052A">
        <w:t>,  zgodnie z instrukcją określoną w pkt. 1</w:t>
      </w:r>
      <w:r w:rsidR="0055090D" w:rsidRPr="00D2052A">
        <w:t>5</w:t>
      </w:r>
      <w:r w:rsidRPr="00D2052A">
        <w:t xml:space="preserve"> SWZ, </w:t>
      </w:r>
      <w:r w:rsidRPr="00D2052A">
        <w:rPr>
          <w:b/>
        </w:rPr>
        <w:t xml:space="preserve">do dnia </w:t>
      </w:r>
      <w:r w:rsidR="0085252E">
        <w:rPr>
          <w:b/>
        </w:rPr>
        <w:t>22.05.2026</w:t>
      </w:r>
      <w:r w:rsidR="00496DA4" w:rsidRPr="00D2052A">
        <w:rPr>
          <w:b/>
        </w:rPr>
        <w:t xml:space="preserve"> </w:t>
      </w:r>
      <w:r w:rsidRPr="00D2052A">
        <w:rPr>
          <w:b/>
        </w:rPr>
        <w:t xml:space="preserve">r. godz. 11:00. </w:t>
      </w:r>
      <w:r w:rsidRPr="00D2052A">
        <w:t xml:space="preserve">Do upływu terminu otwarcia ofert Zamawiający nie ma dostępu do złożonych dokumentów.  </w:t>
      </w:r>
    </w:p>
    <w:p w14:paraId="57D84C6B" w14:textId="77777777" w:rsidR="007F53EF" w:rsidRPr="00D2052A" w:rsidRDefault="007F53EF" w:rsidP="00D2052A">
      <w:pPr>
        <w:pStyle w:val="Nagwek2"/>
        <w:numPr>
          <w:ilvl w:val="0"/>
          <w:numId w:val="0"/>
        </w:numPr>
        <w:ind w:left="570"/>
      </w:pPr>
    </w:p>
    <w:p w14:paraId="1FF878B8" w14:textId="77777777" w:rsidR="007E03EC" w:rsidRPr="00D2052A" w:rsidRDefault="007E03EC" w:rsidP="00D2052A">
      <w:pPr>
        <w:pStyle w:val="Nagwek2"/>
      </w:pPr>
      <w:r w:rsidRPr="00D2052A">
        <w:t>Po upływie terminu składania ofert, złożenie oferty nie będzie możliwe.</w:t>
      </w:r>
    </w:p>
    <w:p w14:paraId="1A3BE823" w14:textId="77777777" w:rsidR="00C25F79" w:rsidRPr="00D2052A" w:rsidRDefault="00C25F79" w:rsidP="00D2052A">
      <w:pPr>
        <w:pStyle w:val="Nagwek2"/>
        <w:numPr>
          <w:ilvl w:val="0"/>
          <w:numId w:val="0"/>
        </w:numPr>
        <w:ind w:left="570"/>
      </w:pPr>
    </w:p>
    <w:p w14:paraId="07455086" w14:textId="4A73B0B6" w:rsidR="007E03EC" w:rsidRPr="00D2052A" w:rsidRDefault="007E03EC" w:rsidP="00D2052A">
      <w:pPr>
        <w:pStyle w:val="Nagwek2"/>
      </w:pPr>
      <w:r w:rsidRPr="00D2052A">
        <w:t xml:space="preserve">Otwarcie ofert nastąpi </w:t>
      </w:r>
      <w:r w:rsidRPr="00D2052A">
        <w:rPr>
          <w:b/>
        </w:rPr>
        <w:t xml:space="preserve">w dniu </w:t>
      </w:r>
      <w:r w:rsidR="0085252E">
        <w:rPr>
          <w:b/>
        </w:rPr>
        <w:t>22.05.2026</w:t>
      </w:r>
      <w:r w:rsidR="009C1958" w:rsidRPr="00D2052A">
        <w:rPr>
          <w:b/>
        </w:rPr>
        <w:t xml:space="preserve"> r. </w:t>
      </w:r>
      <w:r w:rsidRPr="00D2052A">
        <w:rPr>
          <w:b/>
        </w:rPr>
        <w:t>o godz. 12:00,</w:t>
      </w:r>
      <w:r w:rsidRPr="00D2052A">
        <w:t xml:space="preserve"> za pośrednictwem Platformy</w:t>
      </w:r>
      <w:r w:rsidR="009016F7" w:rsidRPr="00D2052A">
        <w:rPr>
          <w:color w:val="4472C4" w:themeColor="accent1"/>
        </w:rPr>
        <w:t xml:space="preserve"> </w:t>
      </w:r>
      <w:r w:rsidR="009016F7" w:rsidRPr="00D2052A">
        <w:rPr>
          <w:color w:val="4472C4" w:themeColor="accent1"/>
        </w:rPr>
        <w:br/>
      </w:r>
      <w:hyperlink r:id="rId21" w:history="1">
        <w:r w:rsidR="009016F7" w:rsidRPr="00D2052A">
          <w:rPr>
            <w:rStyle w:val="Hipercze"/>
          </w:rPr>
          <w:t>https://e-ProPublico.pl/</w:t>
        </w:r>
      </w:hyperlink>
      <w:r w:rsidRPr="00D2052A">
        <w:t>, na karcie Oferty/Załączniki, poprzez odszyfrowanie i otwarcie ofert, które jest jednoznaczne z ich upublicznieniem.</w:t>
      </w:r>
    </w:p>
    <w:p w14:paraId="092ED4F0" w14:textId="77777777" w:rsidR="007F53EF" w:rsidRPr="00D2052A" w:rsidRDefault="007F53EF" w:rsidP="00D2052A">
      <w:pPr>
        <w:pStyle w:val="Nagwek2"/>
        <w:numPr>
          <w:ilvl w:val="0"/>
          <w:numId w:val="0"/>
        </w:numPr>
        <w:ind w:left="570"/>
      </w:pPr>
    </w:p>
    <w:p w14:paraId="64ABADC3" w14:textId="77777777" w:rsidR="007E03EC" w:rsidRPr="00D2052A" w:rsidRDefault="007E03EC" w:rsidP="00D2052A">
      <w:pPr>
        <w:pStyle w:val="Nagwek2"/>
      </w:pPr>
      <w:r w:rsidRPr="00D2052A">
        <w:t>Zamawiający, najpóźniej przed otwarciem ofert, udostępnia na stronie internetowej prowadzonego postępowania informację o kwocie, jaką zamierza przeznaczyć na sfinansowanie zamówienia.</w:t>
      </w:r>
    </w:p>
    <w:p w14:paraId="293602FC" w14:textId="77777777" w:rsidR="007F53EF" w:rsidRPr="00D2052A" w:rsidRDefault="007F53EF" w:rsidP="00D2052A">
      <w:pPr>
        <w:pStyle w:val="Nagwek2"/>
        <w:numPr>
          <w:ilvl w:val="0"/>
          <w:numId w:val="0"/>
        </w:numPr>
        <w:ind w:left="570"/>
      </w:pPr>
    </w:p>
    <w:p w14:paraId="181D3BAA" w14:textId="77777777" w:rsidR="007E03EC" w:rsidRPr="00D2052A" w:rsidRDefault="007E03EC" w:rsidP="00D2052A">
      <w:pPr>
        <w:pStyle w:val="Nagwek2"/>
      </w:pPr>
      <w:r w:rsidRPr="00D2052A">
        <w:t xml:space="preserve"> Zamawiający, niezwłocznie po otwarciu ofert, udostępnia na stronie internetowej prowadzonego postępowania informacje o:</w:t>
      </w:r>
    </w:p>
    <w:p w14:paraId="3486B27D" w14:textId="4006DA2C" w:rsidR="00864359" w:rsidRPr="00D2052A" w:rsidRDefault="007E03EC" w:rsidP="00D2052A">
      <w:pPr>
        <w:tabs>
          <w:tab w:val="left" w:pos="709"/>
          <w:tab w:val="left" w:pos="793"/>
          <w:tab w:val="left" w:pos="1134"/>
          <w:tab w:val="left" w:pos="1418"/>
          <w:tab w:val="left" w:pos="2154"/>
          <w:tab w:val="left" w:pos="2381"/>
          <w:tab w:val="left" w:pos="3742"/>
          <w:tab w:val="left" w:pos="4082"/>
        </w:tabs>
        <w:spacing w:before="240" w:after="120"/>
        <w:ind w:left="680"/>
        <w:jc w:val="both"/>
        <w:rPr>
          <w:sz w:val="22"/>
          <w:szCs w:val="22"/>
        </w:rPr>
      </w:pPr>
      <w:r w:rsidRPr="00D2052A">
        <w:rPr>
          <w:sz w:val="22"/>
          <w:szCs w:val="22"/>
        </w:rPr>
        <w:t>1)</w:t>
      </w:r>
      <w:r w:rsidR="00A07DDA" w:rsidRPr="00D2052A">
        <w:rPr>
          <w:sz w:val="22"/>
          <w:szCs w:val="22"/>
        </w:rPr>
        <w:t xml:space="preserve"> </w:t>
      </w:r>
      <w:r w:rsidRPr="00D2052A">
        <w:rPr>
          <w:sz w:val="22"/>
          <w:szCs w:val="22"/>
        </w:rPr>
        <w:t>nazwach albo imionach i nazwiskach oraz siedzibach lub miejscach prowadzonej działalności gospodarczej albo miejscach zamieszkania wykonawców, których oferty zostały otwarte</w:t>
      </w:r>
      <w:r w:rsidR="00C75330" w:rsidRPr="00D2052A">
        <w:rPr>
          <w:sz w:val="22"/>
          <w:szCs w:val="22"/>
        </w:rPr>
        <w:t>.</w:t>
      </w:r>
    </w:p>
    <w:p w14:paraId="556C295E" w14:textId="589ADC70" w:rsidR="00FA54DD" w:rsidRPr="00D2052A" w:rsidRDefault="00C75330" w:rsidP="00D2052A">
      <w:pPr>
        <w:tabs>
          <w:tab w:val="left" w:pos="709"/>
          <w:tab w:val="left" w:pos="793"/>
          <w:tab w:val="left" w:pos="1134"/>
          <w:tab w:val="left" w:pos="1418"/>
          <w:tab w:val="left" w:pos="2154"/>
          <w:tab w:val="left" w:pos="2381"/>
          <w:tab w:val="left" w:pos="3742"/>
          <w:tab w:val="left" w:pos="4082"/>
        </w:tabs>
        <w:spacing w:before="240" w:after="120"/>
        <w:ind w:left="680"/>
        <w:jc w:val="both"/>
        <w:rPr>
          <w:sz w:val="22"/>
          <w:szCs w:val="22"/>
        </w:rPr>
      </w:pPr>
      <w:r w:rsidRPr="00D2052A">
        <w:rPr>
          <w:sz w:val="22"/>
          <w:szCs w:val="22"/>
        </w:rPr>
        <w:t>2) cenach zawartych w ofertach</w:t>
      </w:r>
    </w:p>
    <w:p w14:paraId="21525D83" w14:textId="0D831ADA" w:rsidR="008D48A7" w:rsidRPr="00D2052A" w:rsidRDefault="008D48A7" w:rsidP="00D2052A">
      <w:pPr>
        <w:pStyle w:val="Nagwek1"/>
        <w:rPr>
          <w:sz w:val="22"/>
          <w:szCs w:val="22"/>
        </w:rPr>
      </w:pPr>
      <w:r w:rsidRPr="00D2052A">
        <w:rPr>
          <w:sz w:val="22"/>
          <w:szCs w:val="22"/>
        </w:rPr>
        <w:t>Opis sposobu obliczenia ceny</w:t>
      </w:r>
      <w:bookmarkEnd w:id="21"/>
    </w:p>
    <w:p w14:paraId="6FDA34FE" w14:textId="77777777" w:rsidR="007E03EC" w:rsidRPr="00D2052A" w:rsidRDefault="007E03EC" w:rsidP="00D2052A">
      <w:pPr>
        <w:pStyle w:val="Nagwek2"/>
      </w:pPr>
      <w:bookmarkStart w:id="22" w:name="_Toc258314255"/>
      <w:r w:rsidRPr="00D2052A">
        <w:t>W ofercie Wykonawca zobowiązany jest podać cenę za wykonanie całego przedmiotu zamówienia w złotych polskich (PLN), z dokładnością do dwóch miejsc po przecinku.</w:t>
      </w:r>
    </w:p>
    <w:p w14:paraId="212FDC47" w14:textId="77777777" w:rsidR="00EB0B31" w:rsidRPr="00D2052A" w:rsidRDefault="00EB0B31" w:rsidP="00D2052A">
      <w:pPr>
        <w:pStyle w:val="Nagwek2"/>
        <w:numPr>
          <w:ilvl w:val="0"/>
          <w:numId w:val="0"/>
        </w:numPr>
        <w:ind w:left="570"/>
      </w:pPr>
    </w:p>
    <w:p w14:paraId="442247C4" w14:textId="2FC52986" w:rsidR="007E03EC" w:rsidRPr="00D2052A" w:rsidRDefault="007E03EC" w:rsidP="00D2052A">
      <w:pPr>
        <w:pStyle w:val="Nagwek2"/>
      </w:pPr>
      <w:r w:rsidRPr="00D2052A">
        <w:t>W cenie należy uwzględnić wszystkie wymagania określone w niniejszej SWZ oraz wszelkie koszty, jakie poniesie Wykonawca z tytułu należytej oraz zgodnej</w:t>
      </w:r>
      <w:r w:rsidR="00A07DDA" w:rsidRPr="00D2052A">
        <w:t xml:space="preserve"> </w:t>
      </w:r>
      <w:r w:rsidRPr="00D2052A">
        <w:t>z obowiązującymi przepisami realizacji przedmiotu zamówienia.</w:t>
      </w:r>
    </w:p>
    <w:p w14:paraId="7227F7FA" w14:textId="77777777" w:rsidR="00EB0B31" w:rsidRPr="00D2052A" w:rsidRDefault="00EB0B31" w:rsidP="00D2052A">
      <w:pPr>
        <w:pStyle w:val="Nagwek2"/>
        <w:numPr>
          <w:ilvl w:val="0"/>
          <w:numId w:val="0"/>
        </w:numPr>
        <w:ind w:left="570"/>
      </w:pPr>
    </w:p>
    <w:p w14:paraId="0261207E" w14:textId="77777777" w:rsidR="00EB0B31" w:rsidRPr="00D2052A" w:rsidRDefault="00EB0B31" w:rsidP="00D2052A">
      <w:pPr>
        <w:pStyle w:val="Nagwek2"/>
      </w:pPr>
      <w:r w:rsidRPr="00D2052A">
        <w:t xml:space="preserve">Cenę oferty należy obliczyć wg wzoru: </w:t>
      </w:r>
    </w:p>
    <w:p w14:paraId="63284030" w14:textId="77777777" w:rsidR="00EB0B31" w:rsidRPr="00D2052A" w:rsidRDefault="00EB0B31" w:rsidP="00D2052A">
      <w:pPr>
        <w:pStyle w:val="Nagwek2"/>
        <w:numPr>
          <w:ilvl w:val="0"/>
          <w:numId w:val="0"/>
        </w:numPr>
        <w:ind w:left="570"/>
      </w:pPr>
      <w:r w:rsidRPr="00D2052A">
        <w:t xml:space="preserve">„Cena jednostkowa bez podatku VAT każdej pozycji” </w:t>
      </w:r>
      <w:r w:rsidRPr="00D2052A">
        <w:rPr>
          <w:b/>
        </w:rPr>
        <w:t>x</w:t>
      </w:r>
      <w:r w:rsidRPr="00D2052A">
        <w:t xml:space="preserve"> „zapotrzebowanie na </w:t>
      </w:r>
      <w:r w:rsidR="00864359" w:rsidRPr="00D2052A">
        <w:t>24</w:t>
      </w:r>
      <w:r w:rsidRPr="00D2052A">
        <w:t xml:space="preserve"> m-c</w:t>
      </w:r>
      <w:r w:rsidR="00864359" w:rsidRPr="00D2052A">
        <w:t>e</w:t>
      </w:r>
      <w:r w:rsidRPr="00D2052A">
        <w:t>”</w:t>
      </w:r>
      <w:r w:rsidRPr="00D2052A">
        <w:br/>
      </w:r>
      <w:r w:rsidRPr="00D2052A">
        <w:rPr>
          <w:b/>
        </w:rPr>
        <w:t xml:space="preserve"> =</w:t>
      </w:r>
      <w:r w:rsidRPr="00D2052A">
        <w:t xml:space="preserve">  „wartość bez podatku VAT” (zaokrąglona do drugiego miejsca po przecinku)</w:t>
      </w:r>
    </w:p>
    <w:p w14:paraId="1A33570C" w14:textId="77777777" w:rsidR="00EB0B31" w:rsidRPr="00D2052A" w:rsidRDefault="00EB0B31" w:rsidP="00D2052A">
      <w:pPr>
        <w:pStyle w:val="Nagwek2"/>
        <w:numPr>
          <w:ilvl w:val="0"/>
          <w:numId w:val="0"/>
        </w:numPr>
        <w:ind w:left="570"/>
      </w:pPr>
      <w:r w:rsidRPr="00D2052A">
        <w:t>„Wartość bez podatku VAT pozycji”</w:t>
      </w:r>
      <w:r w:rsidRPr="00D2052A">
        <w:rPr>
          <w:b/>
        </w:rPr>
        <w:t xml:space="preserve"> +</w:t>
      </w:r>
      <w:r w:rsidRPr="00D2052A">
        <w:t xml:space="preserve"> „wartość podatku VAT” (podatek VAT w zł)</w:t>
      </w:r>
      <w:r w:rsidRPr="00D2052A">
        <w:br/>
        <w:t xml:space="preserve"> = „Wartość z podatkiem VAT pozycji”</w:t>
      </w:r>
    </w:p>
    <w:p w14:paraId="3E9F172A" w14:textId="77777777" w:rsidR="00EB0B31" w:rsidRPr="00D2052A" w:rsidRDefault="00EB0B31" w:rsidP="00D2052A">
      <w:pPr>
        <w:pStyle w:val="Nagwek2"/>
        <w:numPr>
          <w:ilvl w:val="0"/>
          <w:numId w:val="0"/>
        </w:numPr>
        <w:ind w:left="570"/>
      </w:pPr>
      <w:r w:rsidRPr="00D2052A">
        <w:rPr>
          <w:b/>
        </w:rPr>
        <w:t>Wartość z VAT oferty</w:t>
      </w:r>
      <w:r w:rsidRPr="00D2052A">
        <w:t xml:space="preserve"> = sumie wartości z VAT wszystkich pozycji z załącznika nr 1 do</w:t>
      </w:r>
    </w:p>
    <w:p w14:paraId="78487BBF" w14:textId="77777777" w:rsidR="00EB0B31" w:rsidRPr="00D2052A" w:rsidRDefault="00EB0B31" w:rsidP="00D2052A">
      <w:pPr>
        <w:pStyle w:val="Nagwek2"/>
        <w:numPr>
          <w:ilvl w:val="0"/>
          <w:numId w:val="0"/>
        </w:numPr>
        <w:ind w:left="570"/>
      </w:pPr>
      <w:r w:rsidRPr="00D2052A">
        <w:t>SWZ.</w:t>
      </w:r>
    </w:p>
    <w:p w14:paraId="0FC05842" w14:textId="77777777" w:rsidR="00EB0B31" w:rsidRPr="00D2052A" w:rsidRDefault="00EB0B31" w:rsidP="00D2052A">
      <w:pPr>
        <w:pStyle w:val="Nagwek2"/>
        <w:numPr>
          <w:ilvl w:val="0"/>
          <w:numId w:val="0"/>
        </w:numPr>
        <w:ind w:left="570"/>
      </w:pPr>
      <w:r w:rsidRPr="00D2052A">
        <w:rPr>
          <w:b/>
        </w:rPr>
        <w:t>Wartość bez VAT oferty</w:t>
      </w:r>
      <w:r w:rsidRPr="00D2052A">
        <w:t xml:space="preserve"> = sumie wartości bez VAT wszystkich pozycji z załącznika </w:t>
      </w:r>
      <w:r w:rsidRPr="00D2052A">
        <w:br/>
        <w:t>nr 1 do SWZ.</w:t>
      </w:r>
    </w:p>
    <w:p w14:paraId="610697D8" w14:textId="77777777" w:rsidR="00EB0B31" w:rsidRPr="00D2052A" w:rsidRDefault="00EB0B31" w:rsidP="00D2052A">
      <w:pPr>
        <w:pStyle w:val="Nagwek2"/>
        <w:numPr>
          <w:ilvl w:val="0"/>
          <w:numId w:val="0"/>
        </w:numPr>
        <w:ind w:left="570"/>
      </w:pPr>
      <w:r w:rsidRPr="00D2052A">
        <w:rPr>
          <w:b/>
        </w:rPr>
        <w:t xml:space="preserve">Podatek VAT </w:t>
      </w:r>
      <w:r w:rsidRPr="00D2052A">
        <w:t xml:space="preserve"> = sumie wartości podatku VAT wszystkich pozycji z załącznika nr 1 do</w:t>
      </w:r>
    </w:p>
    <w:p w14:paraId="54FC1854" w14:textId="77777777" w:rsidR="00EB0B31" w:rsidRPr="00D2052A" w:rsidRDefault="00EB0B31" w:rsidP="00D2052A">
      <w:pPr>
        <w:pStyle w:val="Nagwek2"/>
        <w:numPr>
          <w:ilvl w:val="0"/>
          <w:numId w:val="0"/>
        </w:numPr>
        <w:ind w:left="570"/>
      </w:pPr>
      <w:r w:rsidRPr="00D2052A">
        <w:t>SWZ.</w:t>
      </w:r>
    </w:p>
    <w:p w14:paraId="663E26B4" w14:textId="77777777" w:rsidR="00EB0B31" w:rsidRPr="00D2052A" w:rsidRDefault="00EB0B31" w:rsidP="00D2052A">
      <w:pPr>
        <w:pStyle w:val="Nagwek2"/>
        <w:numPr>
          <w:ilvl w:val="0"/>
          <w:numId w:val="0"/>
        </w:numPr>
        <w:ind w:left="570"/>
      </w:pPr>
    </w:p>
    <w:p w14:paraId="795FBF93" w14:textId="77777777" w:rsidR="007E03EC" w:rsidRPr="00D2052A" w:rsidRDefault="007E03EC" w:rsidP="00D2052A">
      <w:pPr>
        <w:pStyle w:val="Nagwek2"/>
      </w:pPr>
      <w:r w:rsidRPr="00D2052A">
        <w:t>Zamawiający nie przewiduje udzielenia zaliczek na poczet wykonania zamówienia.</w:t>
      </w:r>
    </w:p>
    <w:p w14:paraId="694551BA" w14:textId="77777777" w:rsidR="00EB0B31" w:rsidRPr="00D2052A" w:rsidRDefault="00EB0B31" w:rsidP="00D2052A">
      <w:pPr>
        <w:pStyle w:val="Nagwek2"/>
        <w:numPr>
          <w:ilvl w:val="0"/>
          <w:numId w:val="0"/>
        </w:numPr>
        <w:ind w:left="570"/>
      </w:pPr>
    </w:p>
    <w:p w14:paraId="235D38FE" w14:textId="3D2FBD1E" w:rsidR="007F53EF" w:rsidRPr="00D2052A" w:rsidRDefault="007E03EC" w:rsidP="00D2052A">
      <w:pPr>
        <w:pStyle w:val="Nagwek2"/>
      </w:pPr>
      <w:r w:rsidRPr="00D2052A">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B43DBB7" w14:textId="77777777" w:rsidR="00C23D2F" w:rsidRPr="00D2052A" w:rsidRDefault="00C23D2F" w:rsidP="00D2052A">
      <w:pPr>
        <w:pStyle w:val="Nagwek2"/>
        <w:numPr>
          <w:ilvl w:val="0"/>
          <w:numId w:val="0"/>
        </w:numPr>
        <w:ind w:left="570"/>
      </w:pPr>
    </w:p>
    <w:bookmarkEnd w:id="22"/>
    <w:p w14:paraId="4A603BBE" w14:textId="39D6CDD3" w:rsidR="007E03EC" w:rsidRPr="00D2052A" w:rsidRDefault="007E03EC" w:rsidP="00D2052A">
      <w:pPr>
        <w:pStyle w:val="Nagwek1"/>
        <w:rPr>
          <w:sz w:val="22"/>
          <w:szCs w:val="22"/>
        </w:rPr>
      </w:pPr>
      <w:r w:rsidRPr="00D2052A">
        <w:rPr>
          <w:sz w:val="22"/>
          <w:szCs w:val="22"/>
        </w:rPr>
        <w:lastRenderedPageBreak/>
        <w:t>OPIS KRYTERIÓW, KTÓRYMI ZAMAWIAJ</w:t>
      </w:r>
      <w:r w:rsidRPr="00D2052A">
        <w:rPr>
          <w:rFonts w:eastAsia="TimesNewRoman"/>
          <w:sz w:val="22"/>
          <w:szCs w:val="22"/>
        </w:rPr>
        <w:t>Ą</w:t>
      </w:r>
      <w:r w:rsidRPr="00D2052A">
        <w:rPr>
          <w:sz w:val="22"/>
          <w:szCs w:val="22"/>
        </w:rPr>
        <w:t>CY B</w:t>
      </w:r>
      <w:r w:rsidRPr="00D2052A">
        <w:rPr>
          <w:rFonts w:eastAsia="TimesNewRoman"/>
          <w:sz w:val="22"/>
          <w:szCs w:val="22"/>
        </w:rPr>
        <w:t>Ę</w:t>
      </w:r>
      <w:r w:rsidRPr="00D2052A">
        <w:rPr>
          <w:sz w:val="22"/>
          <w:szCs w:val="22"/>
        </w:rPr>
        <w:t>DZIE SI</w:t>
      </w:r>
      <w:r w:rsidRPr="00D2052A">
        <w:rPr>
          <w:rFonts w:eastAsia="TimesNewRoman"/>
          <w:sz w:val="22"/>
          <w:szCs w:val="22"/>
        </w:rPr>
        <w:t xml:space="preserve">Ę </w:t>
      </w:r>
      <w:r w:rsidRPr="00D2052A">
        <w:rPr>
          <w:sz w:val="22"/>
          <w:szCs w:val="22"/>
        </w:rPr>
        <w:t>KIEROWAŁ PRZY WYBORZE OFERTY, WRAZ Z PODANIEM WAG TYCH KRYTERIÓW I SPOSOBU OCENY OFERT</w:t>
      </w:r>
    </w:p>
    <w:p w14:paraId="68E0CF33" w14:textId="77777777" w:rsidR="008D48A7" w:rsidRPr="00D2052A" w:rsidRDefault="00DC227A" w:rsidP="00D2052A">
      <w:pPr>
        <w:pStyle w:val="Nagwek2"/>
      </w:pPr>
      <w:r w:rsidRPr="00D2052A">
        <w:t>Przy dokonywaniu wyboru najkorzystniejszej oferty Zamawiający stosować będzie niżej podane kryteria</w:t>
      </w:r>
      <w:r w:rsidR="008D48A7" w:rsidRPr="00D2052A">
        <w:t>:</w:t>
      </w:r>
    </w:p>
    <w:p w14:paraId="1379B5F1" w14:textId="77777777" w:rsidR="007F53EF" w:rsidRPr="00D2052A" w:rsidRDefault="007F53EF" w:rsidP="00D2052A">
      <w:pPr>
        <w:pStyle w:val="Nagwek2"/>
        <w:numPr>
          <w:ilvl w:val="0"/>
          <w:numId w:val="0"/>
        </w:numPr>
        <w:ind w:left="570"/>
      </w:pP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4961"/>
        <w:gridCol w:w="2693"/>
      </w:tblGrid>
      <w:tr w:rsidR="00F15596" w:rsidRPr="00D2052A" w14:paraId="3C1E3FF3" w14:textId="77777777" w:rsidTr="007F53EF">
        <w:tc>
          <w:tcPr>
            <w:tcW w:w="1247" w:type="dxa"/>
          </w:tcPr>
          <w:p w14:paraId="3F458CEF" w14:textId="77777777" w:rsidR="008D48A7" w:rsidRPr="00D2052A" w:rsidRDefault="008D48A7" w:rsidP="00D2052A">
            <w:pPr>
              <w:spacing w:before="60" w:after="120"/>
              <w:jc w:val="center"/>
              <w:rPr>
                <w:b/>
                <w:sz w:val="22"/>
                <w:szCs w:val="22"/>
              </w:rPr>
            </w:pPr>
            <w:r w:rsidRPr="00D2052A">
              <w:rPr>
                <w:b/>
                <w:sz w:val="22"/>
                <w:szCs w:val="22"/>
              </w:rPr>
              <w:t>Nr</w:t>
            </w:r>
          </w:p>
        </w:tc>
        <w:tc>
          <w:tcPr>
            <w:tcW w:w="4961" w:type="dxa"/>
          </w:tcPr>
          <w:p w14:paraId="6A3C7102" w14:textId="77777777" w:rsidR="008D48A7" w:rsidRPr="00D2052A" w:rsidRDefault="008D48A7" w:rsidP="00D2052A">
            <w:pPr>
              <w:spacing w:before="60" w:after="120"/>
              <w:jc w:val="both"/>
              <w:rPr>
                <w:b/>
                <w:sz w:val="22"/>
                <w:szCs w:val="22"/>
              </w:rPr>
            </w:pPr>
            <w:r w:rsidRPr="00D2052A">
              <w:rPr>
                <w:b/>
                <w:sz w:val="22"/>
                <w:szCs w:val="22"/>
              </w:rPr>
              <w:t xml:space="preserve">Nazwa kryterium </w:t>
            </w:r>
          </w:p>
        </w:tc>
        <w:tc>
          <w:tcPr>
            <w:tcW w:w="2693" w:type="dxa"/>
          </w:tcPr>
          <w:p w14:paraId="2BC83ECE" w14:textId="77777777" w:rsidR="008D48A7" w:rsidRPr="00D2052A" w:rsidRDefault="008D48A7" w:rsidP="00D2052A">
            <w:pPr>
              <w:spacing w:before="60" w:after="120"/>
              <w:jc w:val="both"/>
              <w:rPr>
                <w:b/>
                <w:sz w:val="22"/>
                <w:szCs w:val="22"/>
              </w:rPr>
            </w:pPr>
            <w:r w:rsidRPr="00D2052A">
              <w:rPr>
                <w:b/>
                <w:sz w:val="22"/>
                <w:szCs w:val="22"/>
              </w:rPr>
              <w:t>Waga</w:t>
            </w:r>
          </w:p>
        </w:tc>
      </w:tr>
      <w:tr w:rsidR="00F15596" w:rsidRPr="00D2052A" w14:paraId="351121F4" w14:textId="77777777" w:rsidTr="007F53EF">
        <w:tc>
          <w:tcPr>
            <w:tcW w:w="1247" w:type="dxa"/>
          </w:tcPr>
          <w:p w14:paraId="6F882252" w14:textId="4F238883" w:rsidR="00BC3203" w:rsidRPr="00D2052A" w:rsidRDefault="00BC3203" w:rsidP="00D2052A">
            <w:pPr>
              <w:spacing w:before="60" w:after="120"/>
              <w:jc w:val="center"/>
              <w:rPr>
                <w:sz w:val="22"/>
                <w:szCs w:val="22"/>
              </w:rPr>
            </w:pPr>
            <w:r w:rsidRPr="00D2052A">
              <w:rPr>
                <w:sz w:val="22"/>
                <w:szCs w:val="22"/>
              </w:rPr>
              <w:t>1</w:t>
            </w:r>
          </w:p>
        </w:tc>
        <w:tc>
          <w:tcPr>
            <w:tcW w:w="4961" w:type="dxa"/>
          </w:tcPr>
          <w:p w14:paraId="549983D9" w14:textId="77777777" w:rsidR="00BC3203" w:rsidRPr="00D2052A" w:rsidRDefault="00BC3203" w:rsidP="00D2052A">
            <w:pPr>
              <w:spacing w:before="60" w:after="120"/>
              <w:jc w:val="both"/>
              <w:rPr>
                <w:sz w:val="22"/>
                <w:szCs w:val="22"/>
              </w:rPr>
            </w:pPr>
            <w:r w:rsidRPr="00D2052A">
              <w:rPr>
                <w:sz w:val="22"/>
                <w:szCs w:val="22"/>
              </w:rPr>
              <w:t>Cena</w:t>
            </w:r>
            <w:r w:rsidR="007E03EC" w:rsidRPr="00D2052A">
              <w:rPr>
                <w:sz w:val="22"/>
                <w:szCs w:val="22"/>
              </w:rPr>
              <w:t xml:space="preserve"> (koszt)</w:t>
            </w:r>
          </w:p>
        </w:tc>
        <w:tc>
          <w:tcPr>
            <w:tcW w:w="2693" w:type="dxa"/>
          </w:tcPr>
          <w:p w14:paraId="2063F094" w14:textId="77777777" w:rsidR="00BC3203" w:rsidRPr="00D2052A" w:rsidRDefault="00BC3203" w:rsidP="00D2052A">
            <w:pPr>
              <w:spacing w:before="60" w:after="120"/>
              <w:jc w:val="both"/>
              <w:rPr>
                <w:sz w:val="22"/>
                <w:szCs w:val="22"/>
              </w:rPr>
            </w:pPr>
            <w:r w:rsidRPr="00D2052A">
              <w:rPr>
                <w:sz w:val="22"/>
                <w:szCs w:val="22"/>
              </w:rPr>
              <w:t>100 %</w:t>
            </w:r>
          </w:p>
        </w:tc>
      </w:tr>
    </w:tbl>
    <w:p w14:paraId="6D504C5A" w14:textId="77777777" w:rsidR="007F53EF" w:rsidRPr="00D2052A" w:rsidRDefault="007F53EF" w:rsidP="00D2052A">
      <w:pPr>
        <w:pStyle w:val="Nagwek2"/>
        <w:numPr>
          <w:ilvl w:val="0"/>
          <w:numId w:val="0"/>
        </w:numPr>
        <w:ind w:left="570"/>
      </w:pPr>
    </w:p>
    <w:p w14:paraId="3C8E1A2C" w14:textId="77777777" w:rsidR="008D48A7" w:rsidRPr="00D2052A" w:rsidRDefault="008D48A7" w:rsidP="00D2052A">
      <w:pPr>
        <w:pStyle w:val="Nagwek2"/>
      </w:pPr>
      <w:r w:rsidRPr="00D2052A">
        <w:t xml:space="preserve">Punkty </w:t>
      </w:r>
      <w:r w:rsidR="00DC227A" w:rsidRPr="00D2052A">
        <w:t>przyznawane za podane kryteria będą liczone według następujących wzorów</w:t>
      </w:r>
      <w:r w:rsidRPr="00D2052A">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7166"/>
      </w:tblGrid>
      <w:tr w:rsidR="00F15596" w:rsidRPr="00D2052A" w14:paraId="0E0ABB8B" w14:textId="77777777" w:rsidTr="007F53EF">
        <w:tc>
          <w:tcPr>
            <w:tcW w:w="1701" w:type="dxa"/>
          </w:tcPr>
          <w:p w14:paraId="328EDF07" w14:textId="59A0B6C2" w:rsidR="008D48A7" w:rsidRPr="00D2052A" w:rsidRDefault="008D48A7" w:rsidP="00D2052A">
            <w:pPr>
              <w:spacing w:before="60" w:after="120"/>
              <w:jc w:val="center"/>
              <w:rPr>
                <w:b/>
                <w:sz w:val="22"/>
                <w:szCs w:val="22"/>
              </w:rPr>
            </w:pPr>
            <w:r w:rsidRPr="00D2052A">
              <w:rPr>
                <w:b/>
                <w:sz w:val="22"/>
                <w:szCs w:val="22"/>
              </w:rPr>
              <w:t xml:space="preserve">Nr </w:t>
            </w:r>
            <w:r w:rsidR="00C23D2F" w:rsidRPr="00D2052A">
              <w:rPr>
                <w:b/>
                <w:sz w:val="22"/>
                <w:szCs w:val="22"/>
              </w:rPr>
              <w:t>zadania</w:t>
            </w:r>
          </w:p>
        </w:tc>
        <w:tc>
          <w:tcPr>
            <w:tcW w:w="7166" w:type="dxa"/>
          </w:tcPr>
          <w:p w14:paraId="2E0EEF9A" w14:textId="77777777" w:rsidR="008D48A7" w:rsidRPr="00D2052A" w:rsidRDefault="008D48A7" w:rsidP="00D2052A">
            <w:pPr>
              <w:spacing w:before="60" w:after="120"/>
              <w:jc w:val="center"/>
              <w:rPr>
                <w:b/>
                <w:sz w:val="22"/>
                <w:szCs w:val="22"/>
              </w:rPr>
            </w:pPr>
            <w:r w:rsidRPr="00D2052A">
              <w:rPr>
                <w:b/>
                <w:sz w:val="22"/>
                <w:szCs w:val="22"/>
              </w:rPr>
              <w:t>Wzór</w:t>
            </w:r>
          </w:p>
        </w:tc>
      </w:tr>
      <w:tr w:rsidR="00F15596" w:rsidRPr="00D2052A" w14:paraId="7A847F14" w14:textId="77777777" w:rsidTr="007F53EF">
        <w:tc>
          <w:tcPr>
            <w:tcW w:w="1701" w:type="dxa"/>
          </w:tcPr>
          <w:p w14:paraId="4CC979BE" w14:textId="00835E11" w:rsidR="00BC3203" w:rsidRPr="00D2052A" w:rsidRDefault="00BC3203" w:rsidP="00D2052A">
            <w:pPr>
              <w:spacing w:before="60" w:after="120"/>
              <w:jc w:val="both"/>
              <w:rPr>
                <w:b/>
                <w:sz w:val="22"/>
                <w:szCs w:val="22"/>
              </w:rPr>
            </w:pPr>
            <w:r w:rsidRPr="00D2052A">
              <w:rPr>
                <w:sz w:val="22"/>
                <w:szCs w:val="22"/>
              </w:rPr>
              <w:t>1</w:t>
            </w:r>
            <w:r w:rsidR="00FD7EAB" w:rsidRPr="00D2052A">
              <w:rPr>
                <w:sz w:val="22"/>
                <w:szCs w:val="22"/>
              </w:rPr>
              <w:t>-</w:t>
            </w:r>
            <w:r w:rsidR="00BC29F3">
              <w:rPr>
                <w:sz w:val="22"/>
                <w:szCs w:val="22"/>
              </w:rPr>
              <w:t>6</w:t>
            </w:r>
          </w:p>
        </w:tc>
        <w:tc>
          <w:tcPr>
            <w:tcW w:w="7166" w:type="dxa"/>
          </w:tcPr>
          <w:p w14:paraId="68505B57" w14:textId="77777777" w:rsidR="007E03EC" w:rsidRPr="00D2052A" w:rsidRDefault="007E03EC" w:rsidP="00D2052A">
            <w:pPr>
              <w:suppressAutoHyphens/>
              <w:snapToGrid w:val="0"/>
              <w:spacing w:before="60"/>
              <w:jc w:val="both"/>
              <w:rPr>
                <w:sz w:val="22"/>
                <w:szCs w:val="22"/>
                <w:lang w:val="x-none" w:eastAsia="zh-CN"/>
              </w:rPr>
            </w:pPr>
            <w:r w:rsidRPr="00D2052A">
              <w:rPr>
                <w:b/>
                <w:bCs/>
                <w:sz w:val="22"/>
                <w:szCs w:val="22"/>
                <w:lang w:eastAsia="zh-CN"/>
              </w:rPr>
              <w:t>Cena (koszt)</w:t>
            </w:r>
          </w:p>
          <w:p w14:paraId="6DCD1954" w14:textId="77777777" w:rsidR="007E03EC" w:rsidRPr="00D2052A" w:rsidRDefault="007E03EC" w:rsidP="00D2052A">
            <w:pPr>
              <w:suppressAutoHyphens/>
              <w:spacing w:before="60" w:after="120"/>
              <w:jc w:val="both"/>
              <w:rPr>
                <w:sz w:val="22"/>
                <w:szCs w:val="22"/>
                <w:lang w:eastAsia="zh-CN"/>
              </w:rPr>
            </w:pPr>
            <w:r w:rsidRPr="00D2052A">
              <w:rPr>
                <w:sz w:val="22"/>
                <w:szCs w:val="22"/>
                <w:lang w:eastAsia="zh-CN"/>
              </w:rPr>
              <w:t>Liczba punktów = ( Cmin/Cof ) * 100 * waga</w:t>
            </w:r>
          </w:p>
          <w:p w14:paraId="7051ADF7" w14:textId="77777777" w:rsidR="007E03EC" w:rsidRPr="00D2052A" w:rsidRDefault="007E03EC" w:rsidP="00D2052A">
            <w:pPr>
              <w:suppressAutoHyphens/>
              <w:spacing w:before="60" w:after="120"/>
              <w:jc w:val="both"/>
              <w:rPr>
                <w:sz w:val="22"/>
                <w:szCs w:val="22"/>
                <w:lang w:eastAsia="zh-CN"/>
              </w:rPr>
            </w:pPr>
            <w:r w:rsidRPr="00D2052A">
              <w:rPr>
                <w:sz w:val="22"/>
                <w:szCs w:val="22"/>
                <w:lang w:eastAsia="zh-CN"/>
              </w:rPr>
              <w:t>gdzie:</w:t>
            </w:r>
          </w:p>
          <w:p w14:paraId="088BBFB7" w14:textId="77777777" w:rsidR="007E03EC" w:rsidRPr="00D2052A" w:rsidRDefault="007E03EC" w:rsidP="00D2052A">
            <w:pPr>
              <w:suppressAutoHyphens/>
              <w:spacing w:before="60" w:after="120"/>
              <w:jc w:val="both"/>
              <w:rPr>
                <w:sz w:val="22"/>
                <w:szCs w:val="22"/>
                <w:lang w:eastAsia="zh-CN"/>
              </w:rPr>
            </w:pPr>
            <w:r w:rsidRPr="00D2052A">
              <w:rPr>
                <w:sz w:val="22"/>
                <w:szCs w:val="22"/>
                <w:lang w:eastAsia="zh-CN"/>
              </w:rPr>
              <w:t>- Cmin - najniższa cena spośród wszystkich ofert</w:t>
            </w:r>
          </w:p>
          <w:p w14:paraId="4FD0060A" w14:textId="589F37F7" w:rsidR="00BC3203" w:rsidRPr="00D2052A" w:rsidRDefault="007E03EC" w:rsidP="00D2052A">
            <w:pPr>
              <w:suppressAutoHyphens/>
              <w:spacing w:before="60" w:after="120"/>
              <w:jc w:val="both"/>
              <w:rPr>
                <w:sz w:val="22"/>
                <w:szCs w:val="22"/>
                <w:lang w:eastAsia="zh-CN"/>
              </w:rPr>
            </w:pPr>
            <w:r w:rsidRPr="00D2052A">
              <w:rPr>
                <w:sz w:val="22"/>
                <w:szCs w:val="22"/>
                <w:lang w:eastAsia="zh-CN"/>
              </w:rPr>
              <w:t>- Cof -  cena podana w badanej ofercie</w:t>
            </w:r>
          </w:p>
        </w:tc>
      </w:tr>
    </w:tbl>
    <w:p w14:paraId="480C0D1D" w14:textId="77777777" w:rsidR="007F53EF" w:rsidRPr="00D2052A" w:rsidRDefault="007F53EF" w:rsidP="00D2052A">
      <w:pPr>
        <w:pStyle w:val="Nagwek2"/>
        <w:numPr>
          <w:ilvl w:val="0"/>
          <w:numId w:val="0"/>
        </w:numPr>
        <w:ind w:left="570"/>
      </w:pPr>
      <w:bookmarkStart w:id="23" w:name="_Toc258314256"/>
    </w:p>
    <w:p w14:paraId="115FEC47" w14:textId="77777777" w:rsidR="007E03EC" w:rsidRPr="00D2052A" w:rsidRDefault="007E03EC" w:rsidP="00D2052A">
      <w:pPr>
        <w:pStyle w:val="Nagwek2"/>
      </w:pPr>
      <w:r w:rsidRPr="00D2052A">
        <w:t>Po dokonaniu oceny punkty przyznane przez każdego z członków Komisji Przetargowej zostaną zsumowane dla każdego z kryteriów oddzielnie. Suma punktów uzyskanych za wszystkie kryteria oceny stanowić będzie końcową ocenę danej oferty.</w:t>
      </w:r>
    </w:p>
    <w:p w14:paraId="27F811FF" w14:textId="77777777" w:rsidR="00EB0B31" w:rsidRPr="00D2052A" w:rsidRDefault="00EB0B31" w:rsidP="00D2052A">
      <w:pPr>
        <w:pStyle w:val="Nagwek2"/>
        <w:numPr>
          <w:ilvl w:val="0"/>
          <w:numId w:val="0"/>
        </w:numPr>
        <w:ind w:left="570"/>
      </w:pPr>
    </w:p>
    <w:p w14:paraId="72D731EF" w14:textId="7566F7EC" w:rsidR="007E03EC" w:rsidRPr="00D2052A" w:rsidRDefault="007E03EC" w:rsidP="00D2052A">
      <w:pPr>
        <w:pStyle w:val="Nagwek2"/>
      </w:pPr>
      <w:r w:rsidRPr="00D2052A">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w:t>
      </w:r>
      <w:r w:rsidR="009016F7" w:rsidRPr="00D2052A">
        <w:br/>
      </w:r>
      <w:r w:rsidRPr="00D2052A">
        <w:t xml:space="preserve">a wykonawcą negocjacji dotyczących złożonej oferty oraz, z uwzględnieniem art. 223 ust. 2 </w:t>
      </w:r>
      <w:r w:rsidR="009016F7" w:rsidRPr="00D2052A">
        <w:br/>
      </w:r>
      <w:r w:rsidRPr="00D2052A">
        <w:t>i art. 187 ustawy Pzp, dokonywanie jakiejkolwiek zmiany w jej treści.</w:t>
      </w:r>
    </w:p>
    <w:p w14:paraId="44A396E9" w14:textId="77777777" w:rsidR="00EB0B31" w:rsidRPr="00D2052A" w:rsidRDefault="00EB0B31" w:rsidP="00D2052A">
      <w:pPr>
        <w:pStyle w:val="Nagwek2"/>
        <w:numPr>
          <w:ilvl w:val="0"/>
          <w:numId w:val="0"/>
        </w:numPr>
        <w:ind w:left="570"/>
      </w:pPr>
    </w:p>
    <w:p w14:paraId="52E13080" w14:textId="77777777" w:rsidR="007E03EC" w:rsidRPr="00D2052A" w:rsidRDefault="007E03EC" w:rsidP="00D2052A">
      <w:pPr>
        <w:pStyle w:val="Nagwek2"/>
      </w:pPr>
      <w:r w:rsidRPr="00D2052A">
        <w:tab/>
        <w:t>Zamawiający poprawia w ofercie:</w:t>
      </w:r>
    </w:p>
    <w:p w14:paraId="240E7FC2" w14:textId="4EBE8D54" w:rsidR="007E03EC" w:rsidRPr="00D2052A" w:rsidRDefault="007E03EC" w:rsidP="00D2052A">
      <w:pPr>
        <w:spacing w:before="120" w:after="120"/>
        <w:ind w:left="680"/>
        <w:jc w:val="both"/>
        <w:rPr>
          <w:sz w:val="22"/>
          <w:szCs w:val="22"/>
        </w:rPr>
      </w:pPr>
      <w:r w:rsidRPr="00D2052A">
        <w:rPr>
          <w:bCs/>
          <w:iCs/>
          <w:sz w:val="22"/>
          <w:szCs w:val="22"/>
        </w:rPr>
        <w:t>1)</w:t>
      </w:r>
      <w:r w:rsidR="005532AD" w:rsidRPr="00D2052A">
        <w:rPr>
          <w:bCs/>
          <w:iCs/>
          <w:sz w:val="22"/>
          <w:szCs w:val="22"/>
        </w:rPr>
        <w:t xml:space="preserve"> </w:t>
      </w:r>
      <w:r w:rsidRPr="00D2052A">
        <w:rPr>
          <w:bCs/>
          <w:iCs/>
          <w:sz w:val="22"/>
          <w:szCs w:val="22"/>
        </w:rPr>
        <w:t>oczywiste omyłki pisarskie,</w:t>
      </w:r>
    </w:p>
    <w:p w14:paraId="5B480679" w14:textId="7DF4D9BA" w:rsidR="007E03EC" w:rsidRPr="00D2052A" w:rsidRDefault="007E03EC" w:rsidP="00D2052A">
      <w:pPr>
        <w:spacing w:before="120" w:after="120"/>
        <w:ind w:left="680"/>
        <w:jc w:val="both"/>
        <w:rPr>
          <w:sz w:val="22"/>
          <w:szCs w:val="22"/>
        </w:rPr>
      </w:pPr>
      <w:r w:rsidRPr="00D2052A">
        <w:rPr>
          <w:bCs/>
          <w:iCs/>
          <w:sz w:val="22"/>
          <w:szCs w:val="22"/>
        </w:rPr>
        <w:t>2)</w:t>
      </w:r>
      <w:r w:rsidR="005532AD" w:rsidRPr="00D2052A">
        <w:rPr>
          <w:bCs/>
          <w:iCs/>
          <w:sz w:val="22"/>
          <w:szCs w:val="22"/>
        </w:rPr>
        <w:t xml:space="preserve"> </w:t>
      </w:r>
      <w:r w:rsidRPr="00D2052A">
        <w:rPr>
          <w:bCs/>
          <w:iCs/>
          <w:sz w:val="22"/>
          <w:szCs w:val="22"/>
        </w:rPr>
        <w:t>oczywiste omyłki rachunkowe, z uwzględnieniem konsekwencji rachunkowych</w:t>
      </w:r>
      <w:r w:rsidR="005532AD" w:rsidRPr="00D2052A">
        <w:rPr>
          <w:bCs/>
          <w:iCs/>
          <w:sz w:val="22"/>
          <w:szCs w:val="22"/>
        </w:rPr>
        <w:t xml:space="preserve"> </w:t>
      </w:r>
      <w:r w:rsidRPr="00D2052A">
        <w:rPr>
          <w:bCs/>
          <w:iCs/>
          <w:sz w:val="22"/>
          <w:szCs w:val="22"/>
        </w:rPr>
        <w:t>dokonanych poprawek,</w:t>
      </w:r>
    </w:p>
    <w:p w14:paraId="752D375B" w14:textId="3551C230" w:rsidR="007E03EC" w:rsidRPr="00D2052A" w:rsidRDefault="007E03EC" w:rsidP="00D2052A">
      <w:pPr>
        <w:spacing w:before="120" w:after="120"/>
        <w:ind w:left="680"/>
        <w:jc w:val="both"/>
        <w:rPr>
          <w:sz w:val="22"/>
          <w:szCs w:val="22"/>
        </w:rPr>
      </w:pPr>
      <w:r w:rsidRPr="00D2052A">
        <w:rPr>
          <w:bCs/>
          <w:iCs/>
          <w:sz w:val="22"/>
          <w:szCs w:val="22"/>
        </w:rPr>
        <w:t>3)</w:t>
      </w:r>
      <w:r w:rsidR="005532AD" w:rsidRPr="00D2052A">
        <w:rPr>
          <w:bCs/>
          <w:iCs/>
          <w:sz w:val="22"/>
          <w:szCs w:val="22"/>
        </w:rPr>
        <w:t xml:space="preserve"> </w:t>
      </w:r>
      <w:r w:rsidRPr="00D2052A">
        <w:rPr>
          <w:bCs/>
          <w:iCs/>
          <w:sz w:val="22"/>
          <w:szCs w:val="22"/>
        </w:rPr>
        <w:t>inne omyłki polegające na niezgodności oferty z dokumentami zamówienia,</w:t>
      </w:r>
      <w:r w:rsidR="005532AD" w:rsidRPr="00D2052A">
        <w:rPr>
          <w:bCs/>
          <w:iCs/>
          <w:sz w:val="22"/>
          <w:szCs w:val="22"/>
        </w:rPr>
        <w:t xml:space="preserve"> </w:t>
      </w:r>
      <w:r w:rsidRPr="00D2052A">
        <w:rPr>
          <w:bCs/>
          <w:iCs/>
          <w:sz w:val="22"/>
          <w:szCs w:val="22"/>
        </w:rPr>
        <w:t>niepowodujące istotnych zmian w treści oferty</w:t>
      </w:r>
    </w:p>
    <w:p w14:paraId="62B1915F" w14:textId="77777777" w:rsidR="007E03EC" w:rsidRPr="00D2052A" w:rsidRDefault="00C25F79" w:rsidP="00D2052A">
      <w:pPr>
        <w:spacing w:before="120" w:after="120"/>
        <w:ind w:left="680"/>
        <w:jc w:val="both"/>
        <w:rPr>
          <w:sz w:val="22"/>
          <w:szCs w:val="22"/>
        </w:rPr>
      </w:pPr>
      <w:r w:rsidRPr="00D2052A">
        <w:rPr>
          <w:bCs/>
          <w:iCs/>
          <w:sz w:val="22"/>
          <w:szCs w:val="22"/>
        </w:rPr>
        <w:t xml:space="preserve"> </w:t>
      </w:r>
      <w:r w:rsidR="007E03EC" w:rsidRPr="00D2052A">
        <w:rPr>
          <w:bCs/>
          <w:iCs/>
          <w:sz w:val="22"/>
          <w:szCs w:val="22"/>
        </w:rPr>
        <w:t>- niezwłocznie zawiadamiając o tym wykonawcę, którego oferta została poprawiona.</w:t>
      </w:r>
    </w:p>
    <w:p w14:paraId="5122D854" w14:textId="1C936A9B" w:rsidR="007E03EC" w:rsidRPr="00D2052A" w:rsidRDefault="007E03EC" w:rsidP="00D2052A">
      <w:pPr>
        <w:pStyle w:val="Nagwek2"/>
      </w:pPr>
      <w:r w:rsidRPr="00D2052A">
        <w:t>W przypadku, o którym mowa w pkt 1</w:t>
      </w:r>
      <w:r w:rsidR="00F855C2" w:rsidRPr="00D2052A">
        <w:t>8</w:t>
      </w:r>
      <w:r w:rsidRPr="00D2052A">
        <w:t>.5 ppkt 3 SWZ, zamawiający wyznacza wykonawcy odpowiedni termin na wyrażenie zgody na poprawienie w ofercie omyłki lub zakwestionowanie jej poprawienia. Brak odpowiedzi w wyznaczonym terminie uznaje się za wyrażenie zgody na poprawienie omyłki.</w:t>
      </w:r>
    </w:p>
    <w:p w14:paraId="40D20128" w14:textId="77777777" w:rsidR="00EB0B31" w:rsidRPr="00D2052A" w:rsidRDefault="00EB0B31" w:rsidP="00D2052A">
      <w:pPr>
        <w:pStyle w:val="Nagwek2"/>
        <w:numPr>
          <w:ilvl w:val="0"/>
          <w:numId w:val="0"/>
        </w:numPr>
        <w:ind w:left="570"/>
      </w:pPr>
    </w:p>
    <w:p w14:paraId="538331EC" w14:textId="77777777" w:rsidR="007E03EC" w:rsidRPr="00D2052A" w:rsidRDefault="00967F6D" w:rsidP="00D2052A">
      <w:pPr>
        <w:pStyle w:val="Nagwek2"/>
      </w:pPr>
      <w:r w:rsidRPr="00D2052A">
        <w:t xml:space="preserve">   </w:t>
      </w:r>
      <w:r w:rsidR="007E03EC" w:rsidRPr="00D2052A">
        <w:t xml:space="preserve"> Jeżeli zaoferowana cena lub koszt, lub ich istotne części składowe, wydają się rażąco</w:t>
      </w:r>
      <w:r w:rsidR="0055090D" w:rsidRPr="00D2052A">
        <w:br/>
        <w:t xml:space="preserve"> </w:t>
      </w:r>
      <w:r w:rsidR="007E03EC" w:rsidRPr="00D2052A">
        <w:t xml:space="preserve"> </w:t>
      </w:r>
      <w:r w:rsidR="0055090D" w:rsidRPr="00D2052A">
        <w:t xml:space="preserve">  </w:t>
      </w:r>
      <w:r w:rsidR="007E03EC" w:rsidRPr="00D2052A">
        <w:t>niskie w stosunku do przedmiotu zamówienia lub budzą wątpliwości zamawiającego co</w:t>
      </w:r>
      <w:r w:rsidR="0055090D" w:rsidRPr="00D2052A">
        <w:br/>
        <w:t xml:space="preserve">   </w:t>
      </w:r>
      <w:r w:rsidR="007E03EC" w:rsidRPr="00D2052A">
        <w:t xml:space="preserve"> do możliwości wykonania przedmiotu zamówienia zgodnie z wymaganiami określonymi</w:t>
      </w:r>
      <w:r w:rsidR="0055090D" w:rsidRPr="00D2052A">
        <w:br/>
        <w:t xml:space="preserve">   </w:t>
      </w:r>
      <w:r w:rsidR="007E03EC" w:rsidRPr="00D2052A">
        <w:t xml:space="preserve"> w dokumentach zamówienia lub wynikającymi z odrębnych przepisów, zamawiający</w:t>
      </w:r>
      <w:r w:rsidR="0055090D" w:rsidRPr="00D2052A">
        <w:br/>
        <w:t xml:space="preserve">   </w:t>
      </w:r>
      <w:r w:rsidR="007E03EC" w:rsidRPr="00D2052A">
        <w:t xml:space="preserve"> żąda od wykonawcy wyjaśnień, w tym złożenia dowodów w zakresie wyliczenia ceny</w:t>
      </w:r>
      <w:r w:rsidR="0055090D" w:rsidRPr="00D2052A">
        <w:br/>
        <w:t xml:space="preserve">   </w:t>
      </w:r>
      <w:r w:rsidR="007E03EC" w:rsidRPr="00D2052A">
        <w:t xml:space="preserve"> lub kosztu, lub ich istotnych części składowych.</w:t>
      </w:r>
    </w:p>
    <w:p w14:paraId="6B1F1521" w14:textId="5E6D7481" w:rsidR="007E03EC" w:rsidRPr="00D2052A" w:rsidRDefault="0055090D" w:rsidP="00D2052A">
      <w:pPr>
        <w:spacing w:before="120" w:after="120"/>
        <w:jc w:val="both"/>
        <w:rPr>
          <w:sz w:val="22"/>
          <w:szCs w:val="22"/>
        </w:rPr>
      </w:pPr>
      <w:r w:rsidRPr="00D2052A">
        <w:rPr>
          <w:bCs/>
          <w:iCs/>
          <w:sz w:val="22"/>
          <w:szCs w:val="22"/>
        </w:rPr>
        <w:lastRenderedPageBreak/>
        <w:t>18.</w:t>
      </w:r>
      <w:r w:rsidR="00967F6D" w:rsidRPr="00D2052A">
        <w:rPr>
          <w:bCs/>
          <w:iCs/>
          <w:sz w:val="22"/>
          <w:szCs w:val="22"/>
        </w:rPr>
        <w:t xml:space="preserve">8. </w:t>
      </w:r>
      <w:r w:rsidRPr="00D2052A">
        <w:rPr>
          <w:bCs/>
          <w:iCs/>
          <w:sz w:val="22"/>
          <w:szCs w:val="22"/>
        </w:rPr>
        <w:t xml:space="preserve"> </w:t>
      </w:r>
      <w:r w:rsidR="007E03EC" w:rsidRPr="00D2052A">
        <w:rPr>
          <w:bCs/>
          <w:iCs/>
          <w:sz w:val="22"/>
          <w:szCs w:val="22"/>
        </w:rPr>
        <w:t>W przypadku gdy cena całkowita oferty złożonej w terminie jest niższa o co najmniej</w:t>
      </w:r>
      <w:r w:rsidRPr="00D2052A">
        <w:rPr>
          <w:bCs/>
          <w:iCs/>
          <w:sz w:val="22"/>
          <w:szCs w:val="22"/>
        </w:rPr>
        <w:br/>
        <w:t xml:space="preserve">   </w:t>
      </w:r>
      <w:r w:rsidR="007E03EC" w:rsidRPr="00D2052A">
        <w:rPr>
          <w:bCs/>
          <w:iCs/>
          <w:sz w:val="22"/>
          <w:szCs w:val="22"/>
        </w:rPr>
        <w:t xml:space="preserve"> </w:t>
      </w:r>
      <w:r w:rsidRPr="00D2052A">
        <w:rPr>
          <w:bCs/>
          <w:iCs/>
          <w:sz w:val="22"/>
          <w:szCs w:val="22"/>
        </w:rPr>
        <w:t xml:space="preserve">         </w:t>
      </w:r>
      <w:r w:rsidR="007E03EC" w:rsidRPr="00D2052A">
        <w:rPr>
          <w:bCs/>
          <w:iCs/>
          <w:sz w:val="22"/>
          <w:szCs w:val="22"/>
        </w:rPr>
        <w:t>30% od:</w:t>
      </w:r>
    </w:p>
    <w:p w14:paraId="227A907F" w14:textId="07D414AD" w:rsidR="007E03EC" w:rsidRPr="00D2052A" w:rsidRDefault="007E03EC" w:rsidP="00D2052A">
      <w:pPr>
        <w:spacing w:before="120" w:after="120"/>
        <w:ind w:left="680"/>
        <w:jc w:val="both"/>
        <w:rPr>
          <w:sz w:val="22"/>
          <w:szCs w:val="22"/>
        </w:rPr>
      </w:pPr>
      <w:r w:rsidRPr="00D2052A">
        <w:rPr>
          <w:bCs/>
          <w:iCs/>
          <w:sz w:val="22"/>
          <w:szCs w:val="22"/>
        </w:rPr>
        <w:t>1)</w:t>
      </w:r>
      <w:r w:rsidR="00C25F79" w:rsidRPr="00D2052A">
        <w:rPr>
          <w:bCs/>
          <w:iCs/>
          <w:sz w:val="22"/>
          <w:szCs w:val="22"/>
        </w:rPr>
        <w:t xml:space="preserve"> </w:t>
      </w:r>
      <w:r w:rsidRPr="00D2052A">
        <w:rPr>
          <w:bCs/>
          <w:iCs/>
          <w:sz w:val="22"/>
          <w:szCs w:val="22"/>
        </w:rPr>
        <w:t>wartości zamówienia powiększonej o należny podatek od towarów i usług, ustalonej</w:t>
      </w:r>
      <w:r w:rsidR="005532AD" w:rsidRPr="00D2052A">
        <w:rPr>
          <w:bCs/>
          <w:iCs/>
          <w:sz w:val="22"/>
          <w:szCs w:val="22"/>
        </w:rPr>
        <w:t xml:space="preserve"> </w:t>
      </w:r>
      <w:r w:rsidRPr="00D2052A">
        <w:rPr>
          <w:bCs/>
          <w:iCs/>
          <w:sz w:val="22"/>
          <w:szCs w:val="22"/>
        </w:rPr>
        <w:t>przed wszczęciem postępowania lub średniej arytmetycznej cen wszystkich złożonych</w:t>
      </w:r>
      <w:r w:rsidR="005532AD" w:rsidRPr="00D2052A">
        <w:rPr>
          <w:bCs/>
          <w:iCs/>
          <w:sz w:val="22"/>
          <w:szCs w:val="22"/>
        </w:rPr>
        <w:t xml:space="preserve"> </w:t>
      </w:r>
      <w:r w:rsidRPr="00D2052A">
        <w:rPr>
          <w:bCs/>
          <w:iCs/>
          <w:sz w:val="22"/>
          <w:szCs w:val="22"/>
        </w:rPr>
        <w:t>ofert</w:t>
      </w:r>
      <w:r w:rsidR="005532AD" w:rsidRPr="00D2052A">
        <w:rPr>
          <w:bCs/>
          <w:iCs/>
          <w:sz w:val="22"/>
          <w:szCs w:val="22"/>
        </w:rPr>
        <w:t xml:space="preserve"> </w:t>
      </w:r>
      <w:r w:rsidRPr="00D2052A">
        <w:rPr>
          <w:bCs/>
          <w:iCs/>
          <w:sz w:val="22"/>
          <w:szCs w:val="22"/>
        </w:rPr>
        <w:t>niepodlegających odrzuceniu na podstawie art. 226 ust. 1 pkt 1 i 10, zamawiający</w:t>
      </w:r>
      <w:r w:rsidR="005532AD" w:rsidRPr="00D2052A">
        <w:rPr>
          <w:bCs/>
          <w:iCs/>
          <w:sz w:val="22"/>
          <w:szCs w:val="22"/>
        </w:rPr>
        <w:t xml:space="preserve"> </w:t>
      </w:r>
      <w:r w:rsidRPr="00D2052A">
        <w:rPr>
          <w:bCs/>
          <w:iCs/>
          <w:sz w:val="22"/>
          <w:szCs w:val="22"/>
        </w:rPr>
        <w:t xml:space="preserve">zwraca się </w:t>
      </w:r>
      <w:r w:rsidR="005532AD" w:rsidRPr="00D2052A">
        <w:rPr>
          <w:bCs/>
          <w:iCs/>
          <w:sz w:val="22"/>
          <w:szCs w:val="22"/>
        </w:rPr>
        <w:br/>
      </w:r>
      <w:r w:rsidRPr="00D2052A">
        <w:rPr>
          <w:bCs/>
          <w:iCs/>
          <w:sz w:val="22"/>
          <w:szCs w:val="22"/>
        </w:rPr>
        <w:t>o udzielenie wyjaśnień, o których mowa w ust. 1, chyba że rozbieżność</w:t>
      </w:r>
      <w:r w:rsidR="005532AD" w:rsidRPr="00D2052A">
        <w:rPr>
          <w:bCs/>
          <w:iCs/>
          <w:sz w:val="22"/>
          <w:szCs w:val="22"/>
        </w:rPr>
        <w:t xml:space="preserve"> </w:t>
      </w:r>
      <w:r w:rsidRPr="00D2052A">
        <w:rPr>
          <w:bCs/>
          <w:iCs/>
          <w:sz w:val="22"/>
          <w:szCs w:val="22"/>
        </w:rPr>
        <w:t>wynika z okoliczności oczywistych, które nie wymagają wyjaśnienia;</w:t>
      </w:r>
    </w:p>
    <w:p w14:paraId="53061534" w14:textId="64B801F7" w:rsidR="007E03EC" w:rsidRPr="00D2052A" w:rsidRDefault="007E03EC" w:rsidP="00D2052A">
      <w:pPr>
        <w:spacing w:before="120" w:after="120"/>
        <w:ind w:left="680"/>
        <w:jc w:val="both"/>
        <w:rPr>
          <w:sz w:val="22"/>
          <w:szCs w:val="22"/>
        </w:rPr>
      </w:pPr>
      <w:r w:rsidRPr="00D2052A">
        <w:rPr>
          <w:bCs/>
          <w:iCs/>
          <w:sz w:val="22"/>
          <w:szCs w:val="22"/>
        </w:rPr>
        <w:t>2)</w:t>
      </w:r>
      <w:r w:rsidR="00C25F79" w:rsidRPr="00D2052A">
        <w:rPr>
          <w:bCs/>
          <w:iCs/>
          <w:sz w:val="22"/>
          <w:szCs w:val="22"/>
        </w:rPr>
        <w:t xml:space="preserve"> </w:t>
      </w:r>
      <w:r w:rsidRPr="00D2052A">
        <w:rPr>
          <w:bCs/>
          <w:iCs/>
          <w:sz w:val="22"/>
          <w:szCs w:val="22"/>
        </w:rPr>
        <w:t>wartości zamówienia powiększonej o należny podatek od towarów i usług,</w:t>
      </w:r>
      <w:r w:rsidR="005532AD" w:rsidRPr="00D2052A">
        <w:rPr>
          <w:bCs/>
          <w:iCs/>
          <w:sz w:val="22"/>
          <w:szCs w:val="22"/>
        </w:rPr>
        <w:t xml:space="preserve"> </w:t>
      </w:r>
      <w:r w:rsidRPr="00D2052A">
        <w:rPr>
          <w:bCs/>
          <w:iCs/>
          <w:sz w:val="22"/>
          <w:szCs w:val="22"/>
        </w:rPr>
        <w:t xml:space="preserve">zaktualizowanej </w:t>
      </w:r>
      <w:r w:rsidR="005532AD" w:rsidRPr="00D2052A">
        <w:rPr>
          <w:bCs/>
          <w:iCs/>
          <w:sz w:val="22"/>
          <w:szCs w:val="22"/>
        </w:rPr>
        <w:br/>
      </w:r>
      <w:r w:rsidRPr="00D2052A">
        <w:rPr>
          <w:bCs/>
          <w:iCs/>
          <w:sz w:val="22"/>
          <w:szCs w:val="22"/>
        </w:rPr>
        <w:t>z uwzględnieniem okoliczności, które nastąpiły po wszczęciu</w:t>
      </w:r>
      <w:r w:rsidR="005532AD" w:rsidRPr="00D2052A">
        <w:rPr>
          <w:bCs/>
          <w:iCs/>
          <w:sz w:val="22"/>
          <w:szCs w:val="22"/>
        </w:rPr>
        <w:t xml:space="preserve"> </w:t>
      </w:r>
      <w:r w:rsidRPr="00D2052A">
        <w:rPr>
          <w:bCs/>
          <w:iCs/>
          <w:sz w:val="22"/>
          <w:szCs w:val="22"/>
        </w:rPr>
        <w:t>postępowania, w szczególności</w:t>
      </w:r>
      <w:r w:rsidR="005532AD" w:rsidRPr="00D2052A">
        <w:rPr>
          <w:bCs/>
          <w:iCs/>
          <w:sz w:val="22"/>
          <w:szCs w:val="22"/>
        </w:rPr>
        <w:t xml:space="preserve"> </w:t>
      </w:r>
      <w:r w:rsidRPr="00D2052A">
        <w:rPr>
          <w:bCs/>
          <w:iCs/>
          <w:sz w:val="22"/>
          <w:szCs w:val="22"/>
        </w:rPr>
        <w:t>istotnej zmiany cen rynkowych, zamawiający może</w:t>
      </w:r>
      <w:r w:rsidR="005532AD" w:rsidRPr="00D2052A">
        <w:rPr>
          <w:bCs/>
          <w:iCs/>
          <w:sz w:val="22"/>
          <w:szCs w:val="22"/>
        </w:rPr>
        <w:t xml:space="preserve"> </w:t>
      </w:r>
      <w:r w:rsidRPr="00D2052A">
        <w:rPr>
          <w:bCs/>
          <w:iCs/>
          <w:sz w:val="22"/>
          <w:szCs w:val="22"/>
        </w:rPr>
        <w:t>zwrócić się o udzielenie wyjaśnień, o których mowa w ust. 1.</w:t>
      </w:r>
    </w:p>
    <w:p w14:paraId="2B684728" w14:textId="77777777" w:rsidR="00967F6D" w:rsidRPr="00D2052A" w:rsidRDefault="00967F6D" w:rsidP="00D2052A">
      <w:pPr>
        <w:pStyle w:val="Akapitzlist"/>
        <w:numPr>
          <w:ilvl w:val="1"/>
          <w:numId w:val="36"/>
        </w:numPr>
        <w:spacing w:after="0" w:line="240" w:lineRule="auto"/>
        <w:contextualSpacing w:val="0"/>
        <w:jc w:val="both"/>
        <w:outlineLvl w:val="1"/>
        <w:rPr>
          <w:rFonts w:ascii="Times New Roman" w:eastAsia="Times New Roman" w:hAnsi="Times New Roman"/>
          <w:bCs/>
          <w:iCs/>
          <w:vanish/>
          <w:lang w:eastAsia="x-none"/>
        </w:rPr>
      </w:pPr>
    </w:p>
    <w:p w14:paraId="5A7E8626" w14:textId="13D88FF3" w:rsidR="007E03EC" w:rsidRPr="00D2052A" w:rsidRDefault="007E03EC" w:rsidP="00D2052A">
      <w:pPr>
        <w:pStyle w:val="Nagwek2"/>
      </w:pPr>
      <w:r w:rsidRPr="00D2052A">
        <w:t>Obowiązek wykazania, że oferta nie zawiera rażąco niskiej ceny lub kosztu spoczywa na</w:t>
      </w:r>
      <w:r w:rsidR="005532AD" w:rsidRPr="00D2052A">
        <w:t xml:space="preserve"> </w:t>
      </w:r>
      <w:r w:rsidRPr="00D2052A">
        <w:t>wykonawcy.</w:t>
      </w:r>
    </w:p>
    <w:p w14:paraId="42ED379F" w14:textId="77777777" w:rsidR="00C25F79" w:rsidRPr="00D2052A" w:rsidRDefault="00C25F79" w:rsidP="00D2052A">
      <w:pPr>
        <w:pStyle w:val="Nagwek2"/>
        <w:numPr>
          <w:ilvl w:val="0"/>
          <w:numId w:val="0"/>
        </w:numPr>
        <w:ind w:left="570"/>
      </w:pPr>
    </w:p>
    <w:p w14:paraId="217BA41B" w14:textId="0A420948" w:rsidR="007E03EC" w:rsidRPr="00D2052A" w:rsidRDefault="007E03EC" w:rsidP="00D2052A">
      <w:pPr>
        <w:pStyle w:val="Nagwek2"/>
      </w:pPr>
      <w:r w:rsidRPr="00D2052A">
        <w:t xml:space="preserve">Zamawiający odrzuci każdą ofertę w przypadku zaistnienia wobec niej przesłanek określonych </w:t>
      </w:r>
      <w:r w:rsidR="009016F7" w:rsidRPr="00D2052A">
        <w:br/>
      </w:r>
      <w:r w:rsidRPr="00D2052A">
        <w:t xml:space="preserve">w art. 226 ustawy Pzp. </w:t>
      </w:r>
    </w:p>
    <w:p w14:paraId="1F537561" w14:textId="086C5E15" w:rsidR="008D48A7" w:rsidRPr="00D2052A" w:rsidRDefault="008D48A7" w:rsidP="00D2052A">
      <w:pPr>
        <w:pStyle w:val="Nagwek1"/>
        <w:rPr>
          <w:sz w:val="22"/>
          <w:szCs w:val="22"/>
        </w:rPr>
      </w:pPr>
      <w:r w:rsidRPr="00D2052A">
        <w:rPr>
          <w:sz w:val="22"/>
          <w:szCs w:val="22"/>
        </w:rPr>
        <w:t>UDZIELENIE ZAMÓWIENIA</w:t>
      </w:r>
      <w:bookmarkEnd w:id="23"/>
    </w:p>
    <w:p w14:paraId="5FCACE59" w14:textId="77777777" w:rsidR="00967F6D" w:rsidRPr="00D2052A" w:rsidRDefault="00967F6D" w:rsidP="00D2052A">
      <w:pPr>
        <w:pStyle w:val="Nagwek2"/>
        <w:numPr>
          <w:ilvl w:val="0"/>
          <w:numId w:val="0"/>
        </w:numPr>
        <w:ind w:left="570"/>
      </w:pPr>
    </w:p>
    <w:p w14:paraId="025B0A72" w14:textId="226ABC0A" w:rsidR="00EB0B31" w:rsidRPr="00D2052A" w:rsidRDefault="007E03EC" w:rsidP="00D2052A">
      <w:pPr>
        <w:pStyle w:val="Nagwek2"/>
      </w:pPr>
      <w:bookmarkStart w:id="24" w:name="_Hlk532299536"/>
      <w:bookmarkStart w:id="25" w:name="_Toc258314257"/>
      <w:r w:rsidRPr="00D2052A">
        <w:t>Zamawiający udzieli zamówienia Wykonawcy, którego oferta odpowiada wszystkim wymaganiom określonym w niniejszej SWZ i została oceniona jako najkorzystniejsza w oparciu o podane w niej kryteria oceny ofert.</w:t>
      </w:r>
    </w:p>
    <w:p w14:paraId="79AC7048" w14:textId="77777777" w:rsidR="004E1D7F" w:rsidRPr="00D2052A" w:rsidRDefault="004E1D7F" w:rsidP="00D2052A">
      <w:pPr>
        <w:pStyle w:val="Nagwek2"/>
        <w:numPr>
          <w:ilvl w:val="0"/>
          <w:numId w:val="0"/>
        </w:numPr>
        <w:ind w:left="570"/>
      </w:pPr>
    </w:p>
    <w:p w14:paraId="675C7530" w14:textId="63D91788" w:rsidR="007E03EC" w:rsidRPr="00D2052A" w:rsidRDefault="007E03EC" w:rsidP="00D2052A">
      <w:pPr>
        <w:pStyle w:val="Nagwek2"/>
      </w:pPr>
      <w:r w:rsidRPr="00D2052A">
        <w:t>Niezwłocznie po wyborze najkorzystniejszej oferty zamawiający informuje równocześnie</w:t>
      </w:r>
      <w:r w:rsidR="005532AD" w:rsidRPr="00D2052A">
        <w:t xml:space="preserve"> </w:t>
      </w:r>
      <w:r w:rsidRPr="00D2052A">
        <w:t>wykonawców, którzy złożyli oferty, o:</w:t>
      </w:r>
    </w:p>
    <w:p w14:paraId="6108AD18" w14:textId="3B2A6B9C" w:rsidR="007E03EC" w:rsidRPr="00D2052A" w:rsidRDefault="007E03EC" w:rsidP="00D2052A">
      <w:pPr>
        <w:spacing w:before="120" w:after="120"/>
        <w:ind w:left="680"/>
        <w:jc w:val="both"/>
        <w:rPr>
          <w:sz w:val="22"/>
          <w:szCs w:val="22"/>
        </w:rPr>
      </w:pPr>
      <w:r w:rsidRPr="00D2052A">
        <w:rPr>
          <w:bCs/>
          <w:iCs/>
          <w:sz w:val="22"/>
          <w:szCs w:val="22"/>
        </w:rPr>
        <w:t>1) wyborze najkorzystniejszej oferty, podając nazwę albo imię i nazwisko, siedzibę albo</w:t>
      </w:r>
      <w:r w:rsidR="00967F6D" w:rsidRPr="00D2052A">
        <w:rPr>
          <w:bCs/>
          <w:iCs/>
          <w:sz w:val="22"/>
          <w:szCs w:val="22"/>
        </w:rPr>
        <w:br/>
        <w:t xml:space="preserve">   </w:t>
      </w:r>
      <w:r w:rsidRPr="00D2052A">
        <w:rPr>
          <w:bCs/>
          <w:iCs/>
          <w:sz w:val="22"/>
          <w:szCs w:val="22"/>
        </w:rPr>
        <w:t xml:space="preserve"> </w:t>
      </w:r>
      <w:r w:rsidR="00967F6D" w:rsidRPr="00D2052A">
        <w:rPr>
          <w:bCs/>
          <w:iCs/>
          <w:sz w:val="22"/>
          <w:szCs w:val="22"/>
        </w:rPr>
        <w:t xml:space="preserve"> </w:t>
      </w:r>
      <w:r w:rsidRPr="00D2052A">
        <w:rPr>
          <w:bCs/>
          <w:iCs/>
          <w:sz w:val="22"/>
          <w:szCs w:val="22"/>
        </w:rPr>
        <w:t>miejsce zamieszkania, jeżeli jest miejscem wykonywania działalności wykonawcy,</w:t>
      </w:r>
      <w:r w:rsidR="00967F6D" w:rsidRPr="00D2052A">
        <w:rPr>
          <w:bCs/>
          <w:iCs/>
          <w:sz w:val="22"/>
          <w:szCs w:val="22"/>
        </w:rPr>
        <w:br/>
        <w:t xml:space="preserve">    </w:t>
      </w:r>
      <w:r w:rsidRPr="00D2052A">
        <w:rPr>
          <w:bCs/>
          <w:iCs/>
          <w:sz w:val="22"/>
          <w:szCs w:val="22"/>
        </w:rPr>
        <w:t xml:space="preserve"> którego ofertę wybrano, oraz nazwy albo imiona i nazwiska, siedziby albo miejsca</w:t>
      </w:r>
      <w:r w:rsidR="00967F6D" w:rsidRPr="00D2052A">
        <w:rPr>
          <w:bCs/>
          <w:iCs/>
          <w:sz w:val="22"/>
          <w:szCs w:val="22"/>
        </w:rPr>
        <w:br/>
        <w:t xml:space="preserve">   </w:t>
      </w:r>
      <w:r w:rsidR="005532AD" w:rsidRPr="00D2052A">
        <w:rPr>
          <w:bCs/>
          <w:iCs/>
          <w:sz w:val="22"/>
          <w:szCs w:val="22"/>
        </w:rPr>
        <w:t xml:space="preserve"> </w:t>
      </w:r>
      <w:r w:rsidRPr="00D2052A">
        <w:rPr>
          <w:bCs/>
          <w:iCs/>
          <w:sz w:val="22"/>
          <w:szCs w:val="22"/>
        </w:rPr>
        <w:t xml:space="preserve"> zamieszkania, jeżeli są miejscami wykonywania działalności wykonawców, którzy</w:t>
      </w:r>
      <w:r w:rsidR="00967F6D" w:rsidRPr="00D2052A">
        <w:rPr>
          <w:bCs/>
          <w:iCs/>
          <w:sz w:val="22"/>
          <w:szCs w:val="22"/>
        </w:rPr>
        <w:br/>
        <w:t xml:space="preserve">    </w:t>
      </w:r>
      <w:r w:rsidRPr="00D2052A">
        <w:rPr>
          <w:bCs/>
          <w:iCs/>
          <w:sz w:val="22"/>
          <w:szCs w:val="22"/>
        </w:rPr>
        <w:t xml:space="preserve"> złożyli oferty, a także punktację przyznaną ofertom w każdym kryterium oceny ofert </w:t>
      </w:r>
      <w:r w:rsidR="00967F6D" w:rsidRPr="00D2052A">
        <w:rPr>
          <w:bCs/>
          <w:iCs/>
          <w:sz w:val="22"/>
          <w:szCs w:val="22"/>
        </w:rPr>
        <w:br/>
        <w:t xml:space="preserve">     </w:t>
      </w:r>
      <w:r w:rsidRPr="00D2052A">
        <w:rPr>
          <w:bCs/>
          <w:iCs/>
          <w:sz w:val="22"/>
          <w:szCs w:val="22"/>
        </w:rPr>
        <w:t>i łączną punktację,</w:t>
      </w:r>
    </w:p>
    <w:p w14:paraId="24E558D2" w14:textId="77777777" w:rsidR="007E03EC" w:rsidRPr="00D2052A" w:rsidRDefault="007E03EC" w:rsidP="00D2052A">
      <w:pPr>
        <w:spacing w:before="120" w:after="120"/>
        <w:ind w:left="680"/>
        <w:jc w:val="both"/>
        <w:rPr>
          <w:sz w:val="22"/>
          <w:szCs w:val="22"/>
        </w:rPr>
      </w:pPr>
      <w:r w:rsidRPr="00D2052A">
        <w:rPr>
          <w:bCs/>
          <w:iCs/>
          <w:sz w:val="22"/>
          <w:szCs w:val="22"/>
        </w:rPr>
        <w:t>2) wykonawcach, których oferty zostały odrzucone</w:t>
      </w:r>
    </w:p>
    <w:p w14:paraId="0D8D47BC" w14:textId="77777777" w:rsidR="007E03EC" w:rsidRPr="00D2052A" w:rsidRDefault="00967F6D" w:rsidP="00D2052A">
      <w:pPr>
        <w:spacing w:before="120" w:after="120"/>
        <w:ind w:left="680"/>
        <w:jc w:val="both"/>
        <w:rPr>
          <w:sz w:val="22"/>
          <w:szCs w:val="22"/>
        </w:rPr>
      </w:pPr>
      <w:r w:rsidRPr="00D2052A">
        <w:rPr>
          <w:bCs/>
          <w:iCs/>
          <w:sz w:val="22"/>
          <w:szCs w:val="22"/>
        </w:rPr>
        <w:t xml:space="preserve">    </w:t>
      </w:r>
      <w:r w:rsidR="007E03EC" w:rsidRPr="00D2052A">
        <w:rPr>
          <w:bCs/>
          <w:iCs/>
          <w:sz w:val="22"/>
          <w:szCs w:val="22"/>
        </w:rPr>
        <w:t>- podając uzasadnienie faktyczne i prawne.</w:t>
      </w:r>
    </w:p>
    <w:p w14:paraId="0005A9CE" w14:textId="77777777" w:rsidR="007E03EC" w:rsidRPr="00D2052A" w:rsidRDefault="007E03EC" w:rsidP="00D2052A">
      <w:pPr>
        <w:pStyle w:val="Nagwek2"/>
      </w:pPr>
      <w:r w:rsidRPr="00D2052A">
        <w:t xml:space="preserve">Zamawiający udostępnia niezwłocznie informacje, o których mowa w pkt </w:t>
      </w:r>
      <w:r w:rsidR="00967F6D" w:rsidRPr="00D2052A">
        <w:t>19</w:t>
      </w:r>
      <w:r w:rsidRPr="00D2052A">
        <w:t>.2 ppkt 1 SWZ, na stronie internetowej prowadzonego postępowania.</w:t>
      </w:r>
    </w:p>
    <w:p w14:paraId="744FE148" w14:textId="77777777" w:rsidR="00AC1583" w:rsidRPr="00D2052A" w:rsidRDefault="00AC1583" w:rsidP="00D2052A">
      <w:pPr>
        <w:pStyle w:val="Nagwek2"/>
        <w:numPr>
          <w:ilvl w:val="0"/>
          <w:numId w:val="0"/>
        </w:numPr>
        <w:ind w:left="570"/>
      </w:pPr>
    </w:p>
    <w:p w14:paraId="37826FC2" w14:textId="77777777" w:rsidR="007F53EF" w:rsidRPr="00D2052A" w:rsidRDefault="007E03EC" w:rsidP="00D2052A">
      <w:pPr>
        <w:pStyle w:val="Nagwek2"/>
      </w:pPr>
      <w:r w:rsidRPr="00D2052A">
        <w:t>Zamawiający unieważni postępowanie w przypadkach określonych w art. 255 oraz art. 256 ustawy Pzp.</w:t>
      </w:r>
    </w:p>
    <w:p w14:paraId="22063CC5" w14:textId="77777777" w:rsidR="00967F6D" w:rsidRPr="00D2052A" w:rsidRDefault="00967F6D" w:rsidP="00D2052A">
      <w:pPr>
        <w:pStyle w:val="Nagwek2"/>
        <w:numPr>
          <w:ilvl w:val="0"/>
          <w:numId w:val="0"/>
        </w:numPr>
        <w:ind w:left="570"/>
      </w:pPr>
    </w:p>
    <w:p w14:paraId="77108110" w14:textId="656F09A0" w:rsidR="00323007" w:rsidRPr="00D2052A" w:rsidRDefault="00C26BB2" w:rsidP="00D2052A">
      <w:pPr>
        <w:pStyle w:val="Nagwek2"/>
      </w:pPr>
      <w:r w:rsidRPr="00D2052A">
        <w:t xml:space="preserve">O unieważnieniu postępowania o udzielenie zamówienia zamawiający zawiadamia równocześnie wykonawców, którzy złożyli oferty podając uzasadnienie faktyczne i prawne. </w:t>
      </w:r>
    </w:p>
    <w:bookmarkEnd w:id="24"/>
    <w:p w14:paraId="56900030" w14:textId="4CF458DC" w:rsidR="008D48A7" w:rsidRPr="00D2052A" w:rsidRDefault="008D48A7" w:rsidP="00D2052A">
      <w:pPr>
        <w:pStyle w:val="Nagwek1"/>
        <w:rPr>
          <w:sz w:val="22"/>
          <w:szCs w:val="22"/>
        </w:rPr>
      </w:pPr>
      <w:r w:rsidRPr="00D2052A">
        <w:rPr>
          <w:sz w:val="22"/>
          <w:szCs w:val="22"/>
        </w:rPr>
        <w:t>Informacje o formalno</w:t>
      </w:r>
      <w:r w:rsidRPr="00D2052A">
        <w:rPr>
          <w:rFonts w:eastAsia="TimesNewRoman"/>
          <w:sz w:val="22"/>
          <w:szCs w:val="22"/>
        </w:rPr>
        <w:t>ś</w:t>
      </w:r>
      <w:r w:rsidRPr="00D2052A">
        <w:rPr>
          <w:sz w:val="22"/>
          <w:szCs w:val="22"/>
        </w:rPr>
        <w:t>ciach, jakie</w:t>
      </w:r>
      <w:r w:rsidR="005F0D3B" w:rsidRPr="00D2052A">
        <w:rPr>
          <w:sz w:val="22"/>
          <w:szCs w:val="22"/>
        </w:rPr>
        <w:t xml:space="preserve"> muszą zostać dopełnione </w:t>
      </w:r>
      <w:r w:rsidRPr="00D2052A">
        <w:rPr>
          <w:sz w:val="22"/>
          <w:szCs w:val="22"/>
        </w:rPr>
        <w:t>po wyborze oferty w celu zawarcia umowy w sprawie zamówienia publicznego</w:t>
      </w:r>
      <w:bookmarkEnd w:id="25"/>
    </w:p>
    <w:p w14:paraId="6D641949" w14:textId="77777777" w:rsidR="00967F6D" w:rsidRPr="00D2052A" w:rsidRDefault="00967F6D" w:rsidP="00D2052A">
      <w:pPr>
        <w:pStyle w:val="Nagwek2"/>
        <w:numPr>
          <w:ilvl w:val="0"/>
          <w:numId w:val="0"/>
        </w:numPr>
        <w:ind w:left="570"/>
      </w:pPr>
    </w:p>
    <w:p w14:paraId="342AFC48" w14:textId="77777777" w:rsidR="00603291" w:rsidRPr="00D2052A" w:rsidRDefault="00335C23" w:rsidP="00D2052A">
      <w:pPr>
        <w:pStyle w:val="Nagwek2"/>
      </w:pPr>
      <w:r w:rsidRPr="00D2052A">
        <w:t xml:space="preserve">Zamawiający </w:t>
      </w:r>
      <w:r w:rsidR="005F0D3B" w:rsidRPr="00D2052A">
        <w:t>zawrze umowę w sprawie zamówienia publicznego, w terminie i na zasadach określonych w art. 308 ust. 2 i 3 ustawy Pzp</w:t>
      </w:r>
      <w:r w:rsidR="00603291" w:rsidRPr="00D2052A">
        <w:t>.</w:t>
      </w:r>
    </w:p>
    <w:p w14:paraId="701D2C3F" w14:textId="77777777" w:rsidR="00EF6CFC" w:rsidRPr="00D2052A" w:rsidRDefault="00EF6CFC" w:rsidP="00D2052A">
      <w:pPr>
        <w:pStyle w:val="Nagwek2"/>
        <w:numPr>
          <w:ilvl w:val="0"/>
          <w:numId w:val="0"/>
        </w:numPr>
        <w:ind w:left="570"/>
      </w:pPr>
    </w:p>
    <w:p w14:paraId="2A3761C7" w14:textId="45529AE9" w:rsidR="00EB0B31" w:rsidRPr="00D2052A" w:rsidRDefault="00EF6CFC" w:rsidP="00D2052A">
      <w:pPr>
        <w:pStyle w:val="Nagwek2"/>
      </w:pPr>
      <w:r w:rsidRPr="00D2052A">
        <w:lastRenderedPageBreak/>
        <w:t>Zakres świadczenia Wykonawcy wynikający z umowy jest tożsamy z jego zobowiązaniem</w:t>
      </w:r>
      <w:r w:rsidR="005532AD" w:rsidRPr="00D2052A">
        <w:t xml:space="preserve"> </w:t>
      </w:r>
      <w:r w:rsidRPr="00D2052A">
        <w:t>zawartym w ofercie.</w:t>
      </w:r>
    </w:p>
    <w:p w14:paraId="2F8516AB" w14:textId="18497A13" w:rsidR="00FA54DD" w:rsidRPr="00D2052A" w:rsidRDefault="00703B50" w:rsidP="00D2052A">
      <w:pPr>
        <w:suppressAutoHyphens/>
        <w:spacing w:before="120" w:after="120"/>
        <w:jc w:val="both"/>
        <w:rPr>
          <w:bCs/>
          <w:iCs/>
          <w:color w:val="000000"/>
          <w:sz w:val="22"/>
          <w:szCs w:val="22"/>
          <w:lang w:eastAsia="zh-CN"/>
        </w:rPr>
      </w:pPr>
      <w:r w:rsidRPr="00D2052A">
        <w:rPr>
          <w:sz w:val="22"/>
          <w:szCs w:val="22"/>
        </w:rPr>
        <w:t xml:space="preserve">20.3. </w:t>
      </w:r>
      <w:r w:rsidR="00603291" w:rsidRPr="00D2052A">
        <w:rPr>
          <w:sz w:val="22"/>
          <w:szCs w:val="22"/>
        </w:rPr>
        <w:t xml:space="preserve">W </w:t>
      </w:r>
      <w:r w:rsidR="005F0D3B" w:rsidRPr="00D2052A">
        <w:rPr>
          <w:sz w:val="22"/>
          <w:szCs w:val="22"/>
        </w:rPr>
        <w:t>przypadku wyboru oferty Wykonawców wspólnie ubiegających się o udzielenie</w:t>
      </w:r>
      <w:r w:rsidR="005532AD" w:rsidRPr="00D2052A">
        <w:rPr>
          <w:sz w:val="22"/>
          <w:szCs w:val="22"/>
        </w:rPr>
        <w:t xml:space="preserve"> </w:t>
      </w:r>
      <w:r w:rsidR="005F0D3B" w:rsidRPr="00D2052A">
        <w:rPr>
          <w:sz w:val="22"/>
          <w:szCs w:val="22"/>
        </w:rPr>
        <w:t>zamówienia</w:t>
      </w:r>
      <w:r w:rsidR="00EF6CFC" w:rsidRPr="00D2052A">
        <w:rPr>
          <w:sz w:val="22"/>
          <w:szCs w:val="22"/>
        </w:rPr>
        <w:t xml:space="preserve"> (konsorcja,</w:t>
      </w:r>
      <w:r w:rsidR="005532AD" w:rsidRPr="00D2052A">
        <w:rPr>
          <w:sz w:val="22"/>
          <w:szCs w:val="22"/>
        </w:rPr>
        <w:t xml:space="preserve"> </w:t>
      </w:r>
      <w:r w:rsidR="00EF6CFC" w:rsidRPr="00D2052A">
        <w:rPr>
          <w:sz w:val="22"/>
          <w:szCs w:val="22"/>
        </w:rPr>
        <w:t>spółk</w:t>
      </w:r>
      <w:r w:rsidR="005532AD" w:rsidRPr="00D2052A">
        <w:rPr>
          <w:sz w:val="22"/>
          <w:szCs w:val="22"/>
        </w:rPr>
        <w:t xml:space="preserve">i </w:t>
      </w:r>
      <w:r w:rsidR="00EF6CFC" w:rsidRPr="00D2052A">
        <w:rPr>
          <w:sz w:val="22"/>
          <w:szCs w:val="22"/>
        </w:rPr>
        <w:t>cywilne)</w:t>
      </w:r>
      <w:r w:rsidR="005F0D3B" w:rsidRPr="00D2052A">
        <w:rPr>
          <w:sz w:val="22"/>
          <w:szCs w:val="22"/>
        </w:rPr>
        <w:t xml:space="preserve">, </w:t>
      </w:r>
      <w:r w:rsidR="00EF6CFC" w:rsidRPr="00D2052A">
        <w:rPr>
          <w:bCs/>
          <w:iCs/>
          <w:color w:val="000000"/>
          <w:sz w:val="22"/>
          <w:szCs w:val="22"/>
          <w:lang w:eastAsia="zh-CN"/>
        </w:rPr>
        <w:t>Zamawiający może zażądać przed zawarciem</w:t>
      </w:r>
      <w:r w:rsidR="005532AD" w:rsidRPr="00D2052A">
        <w:rPr>
          <w:bCs/>
          <w:iCs/>
          <w:color w:val="000000"/>
          <w:sz w:val="22"/>
          <w:szCs w:val="22"/>
          <w:lang w:eastAsia="zh-CN"/>
        </w:rPr>
        <w:t xml:space="preserve"> </w:t>
      </w:r>
      <w:r w:rsidR="00EF6CFC" w:rsidRPr="00D2052A">
        <w:rPr>
          <w:bCs/>
          <w:iCs/>
          <w:color w:val="000000"/>
          <w:sz w:val="22"/>
          <w:szCs w:val="22"/>
          <w:lang w:eastAsia="zh-CN"/>
        </w:rPr>
        <w:t>umowy w sprawie zamówienia publicznego umowy regulującej współpracę tych</w:t>
      </w:r>
      <w:r w:rsidR="005532AD" w:rsidRPr="00D2052A">
        <w:rPr>
          <w:bCs/>
          <w:iCs/>
          <w:color w:val="000000"/>
          <w:sz w:val="22"/>
          <w:szCs w:val="22"/>
          <w:lang w:eastAsia="zh-CN"/>
        </w:rPr>
        <w:t xml:space="preserve"> </w:t>
      </w:r>
      <w:r w:rsidR="00EF6CFC" w:rsidRPr="00D2052A">
        <w:rPr>
          <w:bCs/>
          <w:iCs/>
          <w:color w:val="000000"/>
          <w:sz w:val="22"/>
          <w:szCs w:val="22"/>
          <w:lang w:eastAsia="zh-CN"/>
        </w:rPr>
        <w:t xml:space="preserve">Wykonawców. Wykonawcy wspólnie ubiegający się </w:t>
      </w:r>
      <w:r w:rsidR="005532AD" w:rsidRPr="00D2052A">
        <w:rPr>
          <w:bCs/>
          <w:iCs/>
          <w:color w:val="000000"/>
          <w:sz w:val="22"/>
          <w:szCs w:val="22"/>
          <w:lang w:eastAsia="zh-CN"/>
        </w:rPr>
        <w:br/>
      </w:r>
      <w:r w:rsidR="00EF6CFC" w:rsidRPr="00D2052A">
        <w:rPr>
          <w:bCs/>
          <w:iCs/>
          <w:color w:val="000000"/>
          <w:sz w:val="22"/>
          <w:szCs w:val="22"/>
          <w:lang w:eastAsia="zh-CN"/>
        </w:rPr>
        <w:t>o udzielenie zamówienia ponoszą</w:t>
      </w:r>
      <w:r w:rsidR="005532AD" w:rsidRPr="00D2052A">
        <w:rPr>
          <w:bCs/>
          <w:iCs/>
          <w:color w:val="000000"/>
          <w:sz w:val="22"/>
          <w:szCs w:val="22"/>
          <w:lang w:eastAsia="zh-CN"/>
        </w:rPr>
        <w:t xml:space="preserve"> </w:t>
      </w:r>
      <w:r w:rsidR="00EF6CFC" w:rsidRPr="00D2052A">
        <w:rPr>
          <w:bCs/>
          <w:iCs/>
          <w:color w:val="000000"/>
          <w:sz w:val="22"/>
          <w:szCs w:val="22"/>
          <w:lang w:eastAsia="zh-CN"/>
        </w:rPr>
        <w:t>solidarn</w:t>
      </w:r>
      <w:r w:rsidR="00EF6CFC" w:rsidRPr="00D2052A">
        <w:rPr>
          <w:rFonts w:eastAsia="TimesNewRoman"/>
          <w:bCs/>
          <w:iCs/>
          <w:color w:val="000000"/>
          <w:sz w:val="22"/>
          <w:szCs w:val="22"/>
          <w:lang w:eastAsia="zh-CN"/>
        </w:rPr>
        <w:t xml:space="preserve">ą </w:t>
      </w:r>
      <w:r w:rsidR="00EF6CFC" w:rsidRPr="00D2052A">
        <w:rPr>
          <w:bCs/>
          <w:iCs/>
          <w:color w:val="000000"/>
          <w:sz w:val="22"/>
          <w:szCs w:val="22"/>
          <w:lang w:eastAsia="zh-CN"/>
        </w:rPr>
        <w:t>odpowiedzialno</w:t>
      </w:r>
      <w:r w:rsidR="00EF6CFC" w:rsidRPr="00D2052A">
        <w:rPr>
          <w:rFonts w:eastAsia="TimesNewRoman"/>
          <w:bCs/>
          <w:iCs/>
          <w:color w:val="000000"/>
          <w:sz w:val="22"/>
          <w:szCs w:val="22"/>
          <w:lang w:eastAsia="zh-CN"/>
        </w:rPr>
        <w:t xml:space="preserve">ść </w:t>
      </w:r>
      <w:r w:rsidR="00EF6CFC" w:rsidRPr="00D2052A">
        <w:rPr>
          <w:bCs/>
          <w:iCs/>
          <w:color w:val="000000"/>
          <w:sz w:val="22"/>
          <w:szCs w:val="22"/>
          <w:lang w:eastAsia="zh-CN"/>
        </w:rPr>
        <w:t>za wykonanie umowy.</w:t>
      </w:r>
    </w:p>
    <w:p w14:paraId="3283B972" w14:textId="55DCF6A7" w:rsidR="00FD5D39" w:rsidRPr="00D2052A" w:rsidRDefault="00FD5D39" w:rsidP="00D2052A">
      <w:pPr>
        <w:pStyle w:val="Nagwek1"/>
        <w:rPr>
          <w:sz w:val="22"/>
          <w:szCs w:val="22"/>
        </w:rPr>
      </w:pPr>
      <w:r w:rsidRPr="00D2052A">
        <w:rPr>
          <w:sz w:val="22"/>
          <w:szCs w:val="22"/>
        </w:rPr>
        <w:t xml:space="preserve">projektowane postanowienia umowy w sprawie zamówienia publicznego, które zostaną wprowadzone do umowy w sprawie zamówienia publicznego </w:t>
      </w:r>
    </w:p>
    <w:p w14:paraId="026E0670" w14:textId="77777777" w:rsidR="00EF6CFC" w:rsidRPr="00D2052A" w:rsidRDefault="00FD5D39" w:rsidP="00D2052A">
      <w:pPr>
        <w:pStyle w:val="Nagwek2"/>
      </w:pPr>
      <w:r w:rsidRPr="00D2052A">
        <w:t>Projekt umowy stanowi załącznik nr 4 do SWZ.</w:t>
      </w:r>
    </w:p>
    <w:p w14:paraId="51F996C2" w14:textId="77777777" w:rsidR="004E1D7F" w:rsidRPr="00D2052A" w:rsidRDefault="004E1D7F" w:rsidP="00D2052A">
      <w:pPr>
        <w:pStyle w:val="Nagwek2"/>
        <w:numPr>
          <w:ilvl w:val="0"/>
          <w:numId w:val="0"/>
        </w:numPr>
        <w:ind w:left="570"/>
      </w:pPr>
    </w:p>
    <w:p w14:paraId="6F19606D" w14:textId="77777777" w:rsidR="00FD5D39" w:rsidRPr="00D2052A" w:rsidRDefault="00FD5D39" w:rsidP="00D2052A">
      <w:pPr>
        <w:pStyle w:val="Nagwek2"/>
      </w:pPr>
      <w:r w:rsidRPr="00D2052A">
        <w:t xml:space="preserve">Zamawiający przewiduje możliwość zmian postanowień umowy w stosunku do treści oferty, na podstawie której dokonano wyboru wykonawcy w zakresie i na określonych we wzorze umowy warunkach. </w:t>
      </w:r>
    </w:p>
    <w:p w14:paraId="3B951F2C" w14:textId="77777777" w:rsidR="00EF6CFC" w:rsidRPr="00D2052A" w:rsidRDefault="00EF6CFC" w:rsidP="00D2052A">
      <w:pPr>
        <w:pStyle w:val="Nagwek2"/>
        <w:numPr>
          <w:ilvl w:val="0"/>
          <w:numId w:val="0"/>
        </w:numPr>
        <w:ind w:left="570"/>
      </w:pPr>
    </w:p>
    <w:p w14:paraId="62D9B246" w14:textId="18EF5703" w:rsidR="00967F6D" w:rsidRPr="00D2052A" w:rsidRDefault="00FD5D39" w:rsidP="00D2052A">
      <w:pPr>
        <w:pStyle w:val="Nagwek2"/>
      </w:pPr>
      <w:r w:rsidRPr="00D2052A">
        <w:t xml:space="preserve">Zmiany postanowień zawartej umowy w stosunku do treści oferty, na podstawie której dokonano wyboru Wykonawcy, są możliwe ponadto, gdy zachodzi co najmniej jedna z okoliczności wymienionych w art. 455 ustawy Pzp. </w:t>
      </w:r>
    </w:p>
    <w:p w14:paraId="549918B8" w14:textId="30E9C89C" w:rsidR="00EB7871" w:rsidRPr="00D2052A" w:rsidRDefault="00603291" w:rsidP="00D2052A">
      <w:pPr>
        <w:pStyle w:val="Nagwek1"/>
        <w:rPr>
          <w:sz w:val="22"/>
          <w:szCs w:val="22"/>
        </w:rPr>
      </w:pPr>
      <w:bookmarkStart w:id="26" w:name="_Toc258314258"/>
      <w:r w:rsidRPr="00D2052A">
        <w:rPr>
          <w:sz w:val="22"/>
          <w:szCs w:val="22"/>
        </w:rPr>
        <w:t>Wymagania dotycz</w:t>
      </w:r>
      <w:r w:rsidRPr="00D2052A">
        <w:rPr>
          <w:rFonts w:eastAsia="TimesNewRoman"/>
          <w:sz w:val="22"/>
          <w:szCs w:val="22"/>
        </w:rPr>
        <w:t>ą</w:t>
      </w:r>
      <w:r w:rsidRPr="00D2052A">
        <w:rPr>
          <w:sz w:val="22"/>
          <w:szCs w:val="22"/>
        </w:rPr>
        <w:t>ce zabezpieczenia nale</w:t>
      </w:r>
      <w:r w:rsidRPr="00D2052A">
        <w:rPr>
          <w:rFonts w:eastAsia="TimesNewRoman"/>
          <w:sz w:val="22"/>
          <w:szCs w:val="22"/>
        </w:rPr>
        <w:t>ż</w:t>
      </w:r>
      <w:r w:rsidRPr="00D2052A">
        <w:rPr>
          <w:sz w:val="22"/>
          <w:szCs w:val="22"/>
        </w:rPr>
        <w:t>ytego wykonaniaumowy</w:t>
      </w:r>
      <w:bookmarkEnd w:id="26"/>
    </w:p>
    <w:p w14:paraId="10563D43" w14:textId="767FBE7D" w:rsidR="00EF6CFC" w:rsidRPr="00D2052A" w:rsidRDefault="00BC3203" w:rsidP="00D2052A">
      <w:pPr>
        <w:pStyle w:val="Nagwek2"/>
        <w:numPr>
          <w:ilvl w:val="0"/>
          <w:numId w:val="0"/>
        </w:numPr>
        <w:ind w:left="426"/>
      </w:pPr>
      <w:r w:rsidRPr="00D2052A">
        <w:t>W danym postępowaniu wniesienie zabezpieczenie należytego wykonania umowy nie jest</w:t>
      </w:r>
      <w:r w:rsidR="005532AD" w:rsidRPr="00D2052A">
        <w:t xml:space="preserve"> </w:t>
      </w:r>
      <w:r w:rsidRPr="00D2052A">
        <w:t>wymagane.</w:t>
      </w:r>
      <w:bookmarkStart w:id="27" w:name="_Toc258314260"/>
    </w:p>
    <w:p w14:paraId="5778F4D3" w14:textId="47053586" w:rsidR="00603291" w:rsidRPr="00D2052A" w:rsidRDefault="00603291" w:rsidP="00D2052A">
      <w:pPr>
        <w:pStyle w:val="Nagwek1"/>
        <w:rPr>
          <w:sz w:val="22"/>
          <w:szCs w:val="22"/>
        </w:rPr>
      </w:pPr>
      <w:r w:rsidRPr="00D2052A">
        <w:rPr>
          <w:sz w:val="22"/>
          <w:szCs w:val="22"/>
        </w:rPr>
        <w:t xml:space="preserve">Pouczenie o </w:t>
      </w:r>
      <w:r w:rsidRPr="00D2052A">
        <w:rPr>
          <w:rFonts w:eastAsia="TimesNewRoman"/>
          <w:sz w:val="22"/>
          <w:szCs w:val="22"/>
        </w:rPr>
        <w:t>ś</w:t>
      </w:r>
      <w:r w:rsidRPr="00D2052A">
        <w:rPr>
          <w:sz w:val="22"/>
          <w:szCs w:val="22"/>
        </w:rPr>
        <w:t>rodkach ochrony prawnej przysługuj</w:t>
      </w:r>
      <w:r w:rsidRPr="00D2052A">
        <w:rPr>
          <w:rFonts w:eastAsia="TimesNewRoman"/>
          <w:sz w:val="22"/>
          <w:szCs w:val="22"/>
        </w:rPr>
        <w:t>ą</w:t>
      </w:r>
      <w:r w:rsidRPr="00D2052A">
        <w:rPr>
          <w:sz w:val="22"/>
          <w:szCs w:val="22"/>
        </w:rPr>
        <w:t>cych</w:t>
      </w:r>
      <w:r w:rsidR="005532AD" w:rsidRPr="00D2052A">
        <w:rPr>
          <w:sz w:val="22"/>
          <w:szCs w:val="22"/>
        </w:rPr>
        <w:t xml:space="preserve"> </w:t>
      </w:r>
      <w:r w:rsidRPr="00D2052A">
        <w:rPr>
          <w:sz w:val="22"/>
          <w:szCs w:val="22"/>
        </w:rPr>
        <w:t>Wykonawcy</w:t>
      </w:r>
      <w:bookmarkEnd w:id="27"/>
    </w:p>
    <w:p w14:paraId="5655396A" w14:textId="5EAA2EFA" w:rsidR="005C6E2D" w:rsidRPr="00D2052A" w:rsidRDefault="005C6E2D" w:rsidP="00D2052A">
      <w:pPr>
        <w:pStyle w:val="Nagwek2"/>
      </w:pPr>
      <w:r w:rsidRPr="00D2052A">
        <w:t xml:space="preserve">Zasady, terminy oraz sposób korzystania ze środków ochrony prawnej szczegółowo regulują przepisy </w:t>
      </w:r>
      <w:r w:rsidRPr="00D2052A">
        <w:rPr>
          <w:b/>
        </w:rPr>
        <w:t>Działu IX ustawy</w:t>
      </w:r>
      <w:r w:rsidR="00690118" w:rsidRPr="00D2052A">
        <w:rPr>
          <w:b/>
        </w:rPr>
        <w:t xml:space="preserve"> </w:t>
      </w:r>
      <w:r w:rsidRPr="00D2052A">
        <w:t xml:space="preserve">- Środki ochrony prawnej (art. 505 i nast. Ustawy). </w:t>
      </w:r>
    </w:p>
    <w:p w14:paraId="1E886D87" w14:textId="77777777" w:rsidR="00EF6CFC" w:rsidRPr="00D2052A" w:rsidRDefault="00EF6CFC" w:rsidP="00D2052A">
      <w:pPr>
        <w:pStyle w:val="Nagwek2"/>
        <w:numPr>
          <w:ilvl w:val="0"/>
          <w:numId w:val="0"/>
        </w:numPr>
        <w:ind w:left="570"/>
      </w:pPr>
    </w:p>
    <w:p w14:paraId="72DE9B99" w14:textId="77777777" w:rsidR="005C6E2D" w:rsidRPr="00D2052A" w:rsidRDefault="005C6E2D" w:rsidP="00D2052A">
      <w:pPr>
        <w:pStyle w:val="Nagwek2"/>
      </w:pPr>
      <w:r w:rsidRPr="00D2052A">
        <w:rPr>
          <w:shd w:val="clear" w:color="auto" w:fill="FFFFFF"/>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61042854" w14:textId="77777777" w:rsidR="00EF6CFC" w:rsidRPr="00D2052A" w:rsidRDefault="00EF6CFC" w:rsidP="00D2052A">
      <w:pPr>
        <w:pStyle w:val="Nagwek2"/>
        <w:numPr>
          <w:ilvl w:val="0"/>
          <w:numId w:val="0"/>
        </w:numPr>
        <w:ind w:left="570"/>
      </w:pPr>
    </w:p>
    <w:p w14:paraId="778C0025" w14:textId="77777777" w:rsidR="005C6E2D" w:rsidRPr="00D2052A" w:rsidRDefault="005C6E2D" w:rsidP="00D2052A">
      <w:pPr>
        <w:pStyle w:val="Nagwek2"/>
      </w:pPr>
      <w:r w:rsidRPr="00D2052A">
        <w:t>Odwołanie wnosi się do Prezesa Izby.</w:t>
      </w:r>
    </w:p>
    <w:p w14:paraId="50EE7F48" w14:textId="77777777" w:rsidR="00EF6CFC" w:rsidRPr="00D2052A" w:rsidRDefault="00EF6CFC" w:rsidP="00D2052A">
      <w:pPr>
        <w:pStyle w:val="Nagwek2"/>
        <w:numPr>
          <w:ilvl w:val="0"/>
          <w:numId w:val="0"/>
        </w:numPr>
        <w:ind w:left="570"/>
      </w:pPr>
    </w:p>
    <w:p w14:paraId="6895C01A" w14:textId="3C3189D1" w:rsidR="005C6E2D" w:rsidRPr="00D2052A" w:rsidRDefault="005C6E2D" w:rsidP="00D2052A">
      <w:pPr>
        <w:pStyle w:val="Nagwek2"/>
      </w:pPr>
      <w:r w:rsidRPr="00D2052A">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F78235" w14:textId="77777777" w:rsidR="00EF6CFC" w:rsidRPr="00D2052A" w:rsidRDefault="00EF6CFC" w:rsidP="00D2052A">
      <w:pPr>
        <w:pStyle w:val="Nagwek2"/>
        <w:numPr>
          <w:ilvl w:val="0"/>
          <w:numId w:val="0"/>
        </w:numPr>
        <w:ind w:left="570"/>
      </w:pPr>
    </w:p>
    <w:p w14:paraId="594B0025" w14:textId="77777777" w:rsidR="005C6E2D" w:rsidRPr="00D2052A" w:rsidRDefault="005C6E2D" w:rsidP="00D2052A">
      <w:pPr>
        <w:pStyle w:val="Nagwek2"/>
      </w:pPr>
      <w:r w:rsidRPr="00D2052A">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D5183ED" w14:textId="77777777" w:rsidR="00EF6CFC" w:rsidRPr="00D2052A" w:rsidRDefault="00EF6CFC" w:rsidP="00D2052A">
      <w:pPr>
        <w:pStyle w:val="Nagwek2"/>
        <w:numPr>
          <w:ilvl w:val="0"/>
          <w:numId w:val="0"/>
        </w:numPr>
        <w:ind w:left="570"/>
      </w:pPr>
    </w:p>
    <w:p w14:paraId="2B3EF7EF" w14:textId="77777777" w:rsidR="00AD22C2" w:rsidRPr="00D2052A" w:rsidRDefault="005C6E2D" w:rsidP="00D2052A">
      <w:pPr>
        <w:pStyle w:val="Nagwek2"/>
      </w:pPr>
      <w:r w:rsidRPr="00D2052A">
        <w:rPr>
          <w:shd w:val="clear" w:color="auto" w:fill="FFFFFF"/>
        </w:rPr>
        <w:t>Odwołanie wnosi się</w:t>
      </w:r>
      <w:r w:rsidRPr="00D2052A">
        <w:t xml:space="preserve"> w terminach określonych art. 515 ustawy </w:t>
      </w:r>
      <w:r w:rsidR="00AD22C2" w:rsidRPr="00D2052A">
        <w:t>P</w:t>
      </w:r>
      <w:r w:rsidRPr="00D2052A">
        <w:t>zp.</w:t>
      </w:r>
    </w:p>
    <w:p w14:paraId="29BA67B0" w14:textId="77777777" w:rsidR="00C75330" w:rsidRPr="00D2052A" w:rsidRDefault="00C75330" w:rsidP="00D2052A">
      <w:pPr>
        <w:pStyle w:val="Nagwek2"/>
        <w:numPr>
          <w:ilvl w:val="0"/>
          <w:numId w:val="0"/>
        </w:numPr>
      </w:pPr>
    </w:p>
    <w:p w14:paraId="6F2898EF" w14:textId="77777777" w:rsidR="005C6E2D" w:rsidRPr="00D2052A" w:rsidRDefault="005C6E2D" w:rsidP="00D2052A">
      <w:pPr>
        <w:pStyle w:val="Nagwek2"/>
      </w:pPr>
      <w:r w:rsidRPr="00D2052A">
        <w:t xml:space="preserve">Terminy oblicza się według przepisów praca cywilnego. Jeżeli koniec terminu do wykonania czynności przypada na sobotę lub dzień ustawowo wolny od pracy, termin upływa dnia następnego po dniu lub dniach wolnych od pracy. </w:t>
      </w:r>
    </w:p>
    <w:p w14:paraId="03800C67" w14:textId="77777777" w:rsidR="00AD22C2" w:rsidRPr="00D2052A" w:rsidRDefault="00AD22C2" w:rsidP="00D2052A">
      <w:pPr>
        <w:pStyle w:val="Nagwek2"/>
        <w:numPr>
          <w:ilvl w:val="0"/>
          <w:numId w:val="0"/>
        </w:numPr>
        <w:ind w:left="570"/>
      </w:pPr>
    </w:p>
    <w:p w14:paraId="62687D65" w14:textId="1C577012" w:rsidR="005C6E2D" w:rsidRPr="00D2052A" w:rsidRDefault="005C6E2D" w:rsidP="00D2052A">
      <w:pPr>
        <w:pStyle w:val="Nagwek2"/>
      </w:pPr>
      <w:r w:rsidRPr="00D2052A">
        <w:t>Na orzeczenie Izby oraz postanowienie Prezesa Izby, o którym mowa w art. 519 ust. 1, stronom oraz uczestnikom postępowania odwoławczego przysługuje skarga do sądu.</w:t>
      </w:r>
      <w:r w:rsidRPr="00D2052A">
        <w:rPr>
          <w:rStyle w:val="alb"/>
        </w:rPr>
        <w:t> </w:t>
      </w:r>
      <w:r w:rsidRPr="00D2052A">
        <w:t xml:space="preserve">W postępowaniu toczącym </w:t>
      </w:r>
      <w:r w:rsidRPr="00D2052A">
        <w:lastRenderedPageBreak/>
        <w:t>się wskutek wniesienia skargi stosuje się odpowiednio przepisy ustawy z dnia 17 listopada 1964 r. - Kodeks postępowania cywilnego o apelacji, jeżeli przepisy niniejszego rozdziału nie stanowią</w:t>
      </w:r>
      <w:r w:rsidR="005532AD" w:rsidRPr="00D2052A">
        <w:t xml:space="preserve"> </w:t>
      </w:r>
      <w:r w:rsidRPr="00D2052A">
        <w:t>inaczej.</w:t>
      </w:r>
    </w:p>
    <w:p w14:paraId="5D9F6B73" w14:textId="77777777" w:rsidR="00AD22C2" w:rsidRPr="00D2052A" w:rsidRDefault="00AD22C2" w:rsidP="00D2052A">
      <w:pPr>
        <w:pStyle w:val="Nagwek2"/>
        <w:numPr>
          <w:ilvl w:val="0"/>
          <w:numId w:val="0"/>
        </w:numPr>
        <w:ind w:left="570"/>
      </w:pPr>
    </w:p>
    <w:p w14:paraId="0E715648" w14:textId="00DEC257" w:rsidR="003419CE" w:rsidRPr="00D2052A" w:rsidRDefault="005C6E2D" w:rsidP="00D2052A">
      <w:pPr>
        <w:pStyle w:val="Nagwek2"/>
      </w:pPr>
      <w:r w:rsidRPr="00D2052A">
        <w:rPr>
          <w:caps/>
          <w:kern w:val="2"/>
        </w:rPr>
        <w:t>S</w:t>
      </w:r>
      <w:r w:rsidRPr="00D2052A">
        <w:t>kargę wnosi się do Sądu Okręgowego w Warszawie - sądu zamówień publicznych, zwanego dalej "sądem zamówień publicznych".</w:t>
      </w:r>
      <w:r w:rsidRPr="00D2052A">
        <w:rPr>
          <w:rStyle w:val="alb"/>
        </w:rPr>
        <w:t> </w:t>
      </w:r>
      <w:r w:rsidRPr="00D2052A">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r w:rsidRPr="00D2052A">
        <w:rPr>
          <w:rStyle w:val="alb"/>
        </w:rPr>
        <w:t> </w:t>
      </w:r>
      <w:r w:rsidRPr="00D2052A">
        <w:t>Prezes Izby przekazuje skargę wraz z aktami postępowania odwoławczego do sądu zamówień publicznych w terminie 7 dni od dnia jej otrzymania.</w:t>
      </w:r>
    </w:p>
    <w:p w14:paraId="421CC1F7" w14:textId="77777777" w:rsidR="003419CE" w:rsidRPr="00D2052A" w:rsidRDefault="003419CE" w:rsidP="00D2052A">
      <w:pPr>
        <w:pStyle w:val="Nagwek2"/>
        <w:numPr>
          <w:ilvl w:val="0"/>
          <w:numId w:val="0"/>
        </w:numPr>
      </w:pPr>
    </w:p>
    <w:p w14:paraId="76235A04" w14:textId="77777777" w:rsidR="00603291" w:rsidRPr="00D2052A" w:rsidRDefault="00603291" w:rsidP="00D2052A">
      <w:pPr>
        <w:pStyle w:val="Nagwek1"/>
        <w:rPr>
          <w:sz w:val="22"/>
          <w:szCs w:val="22"/>
        </w:rPr>
      </w:pPr>
      <w:r w:rsidRPr="00D2052A">
        <w:rPr>
          <w:sz w:val="22"/>
          <w:szCs w:val="22"/>
        </w:rPr>
        <w:t>Aukcja elektroniczna</w:t>
      </w:r>
    </w:p>
    <w:p w14:paraId="45413746" w14:textId="7AB4BF87" w:rsidR="00AD22C2" w:rsidRPr="00D2052A" w:rsidRDefault="005C6E2D" w:rsidP="00D2052A">
      <w:pPr>
        <w:pStyle w:val="Nagwek2"/>
        <w:numPr>
          <w:ilvl w:val="0"/>
          <w:numId w:val="0"/>
        </w:numPr>
        <w:ind w:left="570"/>
      </w:pPr>
      <w:r w:rsidRPr="00D2052A">
        <w:t>W postępowaniu nie jest przewidziany wybór najkorzystniejszej oferty z zastosowaniem</w:t>
      </w:r>
      <w:r w:rsidR="00967F6D" w:rsidRPr="00D2052A">
        <w:t xml:space="preserve"> </w:t>
      </w:r>
      <w:r w:rsidRPr="00D2052A">
        <w:t>aukcji elektronicznej.</w:t>
      </w:r>
    </w:p>
    <w:p w14:paraId="71F260F4" w14:textId="77777777" w:rsidR="00214DDD" w:rsidRPr="00D2052A" w:rsidRDefault="00214DDD" w:rsidP="00D2052A">
      <w:pPr>
        <w:pStyle w:val="Nagwek2"/>
        <w:numPr>
          <w:ilvl w:val="0"/>
          <w:numId w:val="0"/>
        </w:numPr>
        <w:ind w:left="570"/>
      </w:pPr>
    </w:p>
    <w:p w14:paraId="7A7E5963" w14:textId="03EAF28E" w:rsidR="00AD22C2" w:rsidRPr="00D2052A" w:rsidRDefault="00AD22C2" w:rsidP="00D2052A">
      <w:pPr>
        <w:suppressAutoHyphens/>
        <w:jc w:val="both"/>
        <w:rPr>
          <w:b/>
          <w:bCs/>
          <w:caps/>
          <w:kern w:val="2"/>
          <w:sz w:val="22"/>
          <w:szCs w:val="22"/>
          <w:lang w:eastAsia="zh-CN"/>
        </w:rPr>
      </w:pPr>
      <w:r w:rsidRPr="00D2052A">
        <w:rPr>
          <w:b/>
          <w:bCs/>
          <w:caps/>
          <w:kern w:val="2"/>
          <w:sz w:val="22"/>
          <w:szCs w:val="22"/>
          <w:lang w:eastAsia="zh-CN"/>
        </w:rPr>
        <w:t>2</w:t>
      </w:r>
      <w:r w:rsidR="003419CE" w:rsidRPr="00D2052A">
        <w:rPr>
          <w:b/>
          <w:bCs/>
          <w:caps/>
          <w:kern w:val="2"/>
          <w:sz w:val="22"/>
          <w:szCs w:val="22"/>
          <w:lang w:eastAsia="zh-CN"/>
        </w:rPr>
        <w:t>5</w:t>
      </w:r>
      <w:r w:rsidRPr="00D2052A">
        <w:rPr>
          <w:b/>
          <w:bCs/>
          <w:caps/>
          <w:kern w:val="2"/>
          <w:sz w:val="22"/>
          <w:szCs w:val="22"/>
          <w:lang w:eastAsia="zh-CN"/>
        </w:rPr>
        <w:t>. WYMAGANIA DOTYCZĄCE ZATRUDNIENIA NA UMOWĘ O PRACĘ</w:t>
      </w:r>
    </w:p>
    <w:p w14:paraId="5C3828C5" w14:textId="77777777" w:rsidR="00AD22C2" w:rsidRPr="00D2052A" w:rsidRDefault="00AD22C2" w:rsidP="00D2052A">
      <w:pPr>
        <w:suppressAutoHyphens/>
        <w:jc w:val="both"/>
        <w:rPr>
          <w:sz w:val="22"/>
          <w:szCs w:val="22"/>
        </w:rPr>
      </w:pPr>
      <w:r w:rsidRPr="00D2052A">
        <w:rPr>
          <w:sz w:val="22"/>
          <w:szCs w:val="22"/>
        </w:rPr>
        <w:t xml:space="preserve">       Zamawiający nie stawia w tym zakresie żadnych wymagań.</w:t>
      </w:r>
    </w:p>
    <w:p w14:paraId="7180E681" w14:textId="77777777" w:rsidR="00AD22C2" w:rsidRPr="00D2052A" w:rsidRDefault="00AD22C2" w:rsidP="00D2052A">
      <w:pPr>
        <w:suppressAutoHyphens/>
        <w:jc w:val="both"/>
        <w:rPr>
          <w:sz w:val="22"/>
          <w:szCs w:val="22"/>
        </w:rPr>
      </w:pPr>
    </w:p>
    <w:p w14:paraId="7917D400" w14:textId="14D1AAC2" w:rsidR="00AD22C2" w:rsidRPr="00D2052A" w:rsidRDefault="00AD22C2" w:rsidP="00D2052A">
      <w:pPr>
        <w:suppressAutoHyphens/>
        <w:jc w:val="both"/>
        <w:rPr>
          <w:sz w:val="22"/>
          <w:szCs w:val="22"/>
          <w:lang w:eastAsia="zh-CN"/>
        </w:rPr>
      </w:pPr>
      <w:r w:rsidRPr="00D2052A">
        <w:rPr>
          <w:b/>
          <w:bCs/>
          <w:sz w:val="22"/>
          <w:szCs w:val="22"/>
        </w:rPr>
        <w:t>2</w:t>
      </w:r>
      <w:r w:rsidR="003419CE" w:rsidRPr="00D2052A">
        <w:rPr>
          <w:b/>
          <w:bCs/>
          <w:sz w:val="22"/>
          <w:szCs w:val="22"/>
        </w:rPr>
        <w:t>6</w:t>
      </w:r>
      <w:r w:rsidRPr="00D2052A">
        <w:rPr>
          <w:b/>
          <w:bCs/>
          <w:sz w:val="22"/>
          <w:szCs w:val="22"/>
        </w:rPr>
        <w:t>.</w:t>
      </w:r>
      <w:r w:rsidRPr="00D2052A">
        <w:rPr>
          <w:sz w:val="22"/>
          <w:szCs w:val="22"/>
        </w:rPr>
        <w:t xml:space="preserve">   </w:t>
      </w:r>
      <w:r w:rsidRPr="00D2052A">
        <w:rPr>
          <w:b/>
          <w:bCs/>
          <w:caps/>
          <w:kern w:val="2"/>
          <w:sz w:val="22"/>
          <w:szCs w:val="22"/>
          <w:lang w:eastAsia="zh-CN"/>
        </w:rPr>
        <w:t>WYMAGANIA, O KTÓRYCH MOWA W ART. 96 ust.2</w:t>
      </w:r>
      <w:r w:rsidR="000A0C70" w:rsidRPr="00D2052A">
        <w:rPr>
          <w:b/>
          <w:bCs/>
          <w:caps/>
          <w:kern w:val="2"/>
          <w:sz w:val="22"/>
          <w:szCs w:val="22"/>
          <w:lang w:eastAsia="zh-CN"/>
        </w:rPr>
        <w:t xml:space="preserve"> PKT 2</w:t>
      </w:r>
      <w:r w:rsidRPr="00D2052A">
        <w:rPr>
          <w:b/>
          <w:bCs/>
          <w:caps/>
          <w:kern w:val="2"/>
          <w:sz w:val="22"/>
          <w:szCs w:val="22"/>
          <w:lang w:eastAsia="zh-CN"/>
        </w:rPr>
        <w:t xml:space="preserve"> ustawy pzp</w:t>
      </w:r>
    </w:p>
    <w:p w14:paraId="5B13E0FD" w14:textId="2F198F60" w:rsidR="009016F7" w:rsidRPr="00D2052A" w:rsidRDefault="00AD22C2" w:rsidP="00D2052A">
      <w:pPr>
        <w:suppressAutoHyphens/>
        <w:ind w:firstLine="480"/>
        <w:jc w:val="both"/>
        <w:rPr>
          <w:bCs/>
          <w:iCs/>
          <w:color w:val="000000"/>
          <w:sz w:val="22"/>
          <w:szCs w:val="22"/>
          <w:lang w:eastAsia="zh-CN"/>
        </w:rPr>
      </w:pPr>
      <w:r w:rsidRPr="00D2052A">
        <w:rPr>
          <w:bCs/>
          <w:iCs/>
          <w:color w:val="000000"/>
          <w:sz w:val="22"/>
          <w:szCs w:val="22"/>
          <w:lang w:eastAsia="zh-CN"/>
        </w:rPr>
        <w:t>Zamawiający nie precyzuje wymagań, o których mowa w art. 96 ust.2 ustawy Pzp.</w:t>
      </w:r>
    </w:p>
    <w:p w14:paraId="35A4FE04" w14:textId="77777777" w:rsidR="00AD22C2" w:rsidRPr="00D2052A" w:rsidRDefault="00AD22C2" w:rsidP="00D2052A">
      <w:pPr>
        <w:suppressAutoHyphens/>
        <w:ind w:firstLine="480"/>
        <w:jc w:val="both"/>
        <w:rPr>
          <w:bCs/>
          <w:iCs/>
          <w:color w:val="000000"/>
          <w:sz w:val="22"/>
          <w:szCs w:val="22"/>
          <w:lang w:eastAsia="zh-CN"/>
        </w:rPr>
      </w:pPr>
    </w:p>
    <w:p w14:paraId="15B1ADD5" w14:textId="2F67622B" w:rsidR="00AD22C2" w:rsidRPr="00D2052A" w:rsidRDefault="00AD22C2" w:rsidP="00D2052A">
      <w:pPr>
        <w:numPr>
          <w:ilvl w:val="0"/>
          <w:numId w:val="37"/>
        </w:numPr>
        <w:suppressAutoHyphens/>
        <w:jc w:val="both"/>
        <w:rPr>
          <w:sz w:val="22"/>
          <w:szCs w:val="22"/>
          <w:lang w:eastAsia="zh-CN"/>
        </w:rPr>
      </w:pPr>
      <w:r w:rsidRPr="00D2052A">
        <w:rPr>
          <w:b/>
          <w:bCs/>
          <w:caps/>
          <w:kern w:val="2"/>
          <w:sz w:val="22"/>
          <w:szCs w:val="22"/>
          <w:lang w:eastAsia="zh-CN"/>
        </w:rPr>
        <w:t>informację o zastrzeżeniu możliwości ubiegania się o udzielenie zamówienia wyłącznie przez wykonawców, o których mowa w art. 94 ustawy pzp</w:t>
      </w:r>
    </w:p>
    <w:p w14:paraId="5C6677B4" w14:textId="77777777" w:rsidR="00AD22C2" w:rsidRPr="00D2052A" w:rsidRDefault="00AD22C2" w:rsidP="00D2052A">
      <w:pPr>
        <w:suppressAutoHyphens/>
        <w:ind w:left="480"/>
        <w:jc w:val="both"/>
        <w:rPr>
          <w:kern w:val="2"/>
          <w:sz w:val="22"/>
          <w:szCs w:val="22"/>
          <w:lang w:eastAsia="zh-CN"/>
        </w:rPr>
      </w:pPr>
      <w:r w:rsidRPr="00D2052A">
        <w:rPr>
          <w:caps/>
          <w:kern w:val="2"/>
          <w:sz w:val="22"/>
          <w:szCs w:val="22"/>
          <w:lang w:eastAsia="zh-CN"/>
        </w:rPr>
        <w:t>Z</w:t>
      </w:r>
      <w:r w:rsidRPr="00D2052A">
        <w:rPr>
          <w:kern w:val="2"/>
          <w:sz w:val="22"/>
          <w:szCs w:val="22"/>
          <w:lang w:eastAsia="zh-CN"/>
        </w:rPr>
        <w:t xml:space="preserve">amawiający nie stawia w tym zakresie żadnym wymagań. </w:t>
      </w:r>
    </w:p>
    <w:p w14:paraId="620B1E7D" w14:textId="77777777" w:rsidR="00AD22C2" w:rsidRPr="00D2052A" w:rsidRDefault="00AD22C2" w:rsidP="00D2052A">
      <w:pPr>
        <w:suppressAutoHyphens/>
        <w:ind w:left="480"/>
        <w:jc w:val="both"/>
        <w:rPr>
          <w:sz w:val="22"/>
          <w:szCs w:val="22"/>
          <w:lang w:eastAsia="zh-CN"/>
        </w:rPr>
      </w:pPr>
    </w:p>
    <w:p w14:paraId="5F9D830A" w14:textId="77777777" w:rsidR="00AD22C2" w:rsidRPr="00D2052A" w:rsidRDefault="00AD22C2" w:rsidP="00D2052A">
      <w:pPr>
        <w:numPr>
          <w:ilvl w:val="0"/>
          <w:numId w:val="37"/>
        </w:numPr>
        <w:suppressAutoHyphens/>
        <w:jc w:val="both"/>
        <w:rPr>
          <w:sz w:val="22"/>
          <w:szCs w:val="22"/>
          <w:lang w:eastAsia="zh-CN"/>
        </w:rPr>
      </w:pPr>
      <w:r w:rsidRPr="00D2052A">
        <w:rPr>
          <w:b/>
          <w:bCs/>
          <w:caps/>
          <w:kern w:val="2"/>
          <w:sz w:val="22"/>
          <w:szCs w:val="22"/>
          <w:lang w:eastAsia="zh-CN"/>
        </w:rPr>
        <w:t>KATALOGI ELEKTRONICZNE</w:t>
      </w:r>
    </w:p>
    <w:p w14:paraId="60381D34" w14:textId="0F028F9D" w:rsidR="00EC0025" w:rsidRPr="00D2052A" w:rsidRDefault="00AD22C2" w:rsidP="00D2052A">
      <w:pPr>
        <w:suppressAutoHyphens/>
        <w:ind w:left="480"/>
        <w:jc w:val="both"/>
        <w:rPr>
          <w:bCs/>
          <w:iCs/>
          <w:color w:val="000000"/>
          <w:sz w:val="22"/>
          <w:szCs w:val="22"/>
          <w:lang w:eastAsia="zh-CN"/>
        </w:rPr>
      </w:pPr>
      <w:r w:rsidRPr="00D2052A">
        <w:rPr>
          <w:bCs/>
          <w:iCs/>
          <w:color w:val="000000"/>
          <w:sz w:val="22"/>
          <w:szCs w:val="22"/>
          <w:lang w:eastAsia="zh-CN"/>
        </w:rPr>
        <w:t>Zamawiający nie wprowadza wymogu ani możliwości złożenia ofert w postaci katalogów elektronicznych.</w:t>
      </w:r>
    </w:p>
    <w:p w14:paraId="23BAD906" w14:textId="77777777" w:rsidR="00EC0025" w:rsidRDefault="00EC0025" w:rsidP="00D2052A">
      <w:pPr>
        <w:suppressAutoHyphens/>
        <w:ind w:left="480"/>
        <w:jc w:val="both"/>
        <w:rPr>
          <w:sz w:val="22"/>
          <w:szCs w:val="22"/>
          <w:lang w:eastAsia="zh-CN"/>
        </w:rPr>
      </w:pPr>
    </w:p>
    <w:p w14:paraId="0A08265F" w14:textId="77777777" w:rsidR="00246BD5" w:rsidRPr="00D2052A" w:rsidRDefault="00246BD5" w:rsidP="00D2052A">
      <w:pPr>
        <w:suppressAutoHyphens/>
        <w:ind w:left="480"/>
        <w:jc w:val="both"/>
        <w:rPr>
          <w:sz w:val="22"/>
          <w:szCs w:val="22"/>
          <w:lang w:eastAsia="zh-CN"/>
        </w:rPr>
      </w:pPr>
    </w:p>
    <w:p w14:paraId="2DD396C1" w14:textId="77777777" w:rsidR="00603291" w:rsidRPr="00D2052A" w:rsidRDefault="00603291" w:rsidP="00D2052A">
      <w:pPr>
        <w:spacing w:before="60" w:after="120"/>
        <w:jc w:val="both"/>
        <w:rPr>
          <w:sz w:val="22"/>
          <w:szCs w:val="22"/>
        </w:rPr>
      </w:pPr>
      <w:r w:rsidRPr="00D2052A">
        <w:rPr>
          <w:b/>
          <w:sz w:val="22"/>
          <w:szCs w:val="22"/>
        </w:rPr>
        <w:t>Załącznik</w:t>
      </w:r>
      <w:r w:rsidR="00930133" w:rsidRPr="00D2052A">
        <w:rPr>
          <w:b/>
          <w:sz w:val="22"/>
          <w:szCs w:val="22"/>
        </w:rPr>
        <w:t>i do SWZ</w:t>
      </w:r>
      <w:r w:rsidR="00930133" w:rsidRPr="00D2052A">
        <w:rPr>
          <w:sz w:val="22"/>
          <w:szCs w:val="22"/>
        </w:rPr>
        <w:t>:</w:t>
      </w:r>
    </w:p>
    <w:tbl>
      <w:tblPr>
        <w:tblW w:w="0" w:type="auto"/>
        <w:tblInd w:w="-5" w:type="dxa"/>
        <w:tblLayout w:type="fixed"/>
        <w:tblLook w:val="0000" w:firstRow="0" w:lastRow="0" w:firstColumn="0" w:lastColumn="0" w:noHBand="0" w:noVBand="0"/>
      </w:tblPr>
      <w:tblGrid>
        <w:gridCol w:w="826"/>
        <w:gridCol w:w="7736"/>
      </w:tblGrid>
      <w:tr w:rsidR="00F15596" w:rsidRPr="00D2052A" w14:paraId="77B53D85" w14:textId="77777777" w:rsidTr="005B0F5B">
        <w:trPr>
          <w:trHeight w:val="301"/>
        </w:trPr>
        <w:tc>
          <w:tcPr>
            <w:tcW w:w="826" w:type="dxa"/>
            <w:tcBorders>
              <w:top w:val="single" w:sz="4" w:space="0" w:color="000000"/>
              <w:left w:val="single" w:sz="4" w:space="0" w:color="000000"/>
              <w:bottom w:val="single" w:sz="4" w:space="0" w:color="000000"/>
            </w:tcBorders>
          </w:tcPr>
          <w:p w14:paraId="294B38F1" w14:textId="77777777" w:rsidR="005C6E2D" w:rsidRPr="00D2052A" w:rsidRDefault="005C6E2D" w:rsidP="00D2052A">
            <w:pPr>
              <w:suppressAutoHyphens/>
              <w:jc w:val="both"/>
              <w:rPr>
                <w:sz w:val="22"/>
                <w:szCs w:val="22"/>
                <w:lang w:eastAsia="zh-CN"/>
              </w:rPr>
            </w:pPr>
            <w:r w:rsidRPr="00D2052A">
              <w:rPr>
                <w:b/>
                <w:sz w:val="22"/>
                <w:szCs w:val="22"/>
                <w:lang w:eastAsia="zh-CN"/>
              </w:rPr>
              <w:t>Nr</w:t>
            </w:r>
          </w:p>
        </w:tc>
        <w:tc>
          <w:tcPr>
            <w:tcW w:w="7736" w:type="dxa"/>
            <w:tcBorders>
              <w:top w:val="single" w:sz="4" w:space="0" w:color="000000"/>
              <w:left w:val="single" w:sz="4" w:space="0" w:color="000000"/>
              <w:bottom w:val="single" w:sz="4" w:space="0" w:color="000000"/>
              <w:right w:val="single" w:sz="4" w:space="0" w:color="000000"/>
            </w:tcBorders>
          </w:tcPr>
          <w:p w14:paraId="45D42C53" w14:textId="77777777" w:rsidR="005C6E2D" w:rsidRPr="00D2052A" w:rsidRDefault="005C6E2D" w:rsidP="00D2052A">
            <w:pPr>
              <w:suppressAutoHyphens/>
              <w:jc w:val="both"/>
              <w:rPr>
                <w:sz w:val="22"/>
                <w:szCs w:val="22"/>
                <w:lang w:eastAsia="zh-CN"/>
              </w:rPr>
            </w:pPr>
            <w:r w:rsidRPr="00D2052A">
              <w:rPr>
                <w:b/>
                <w:sz w:val="22"/>
                <w:szCs w:val="22"/>
                <w:lang w:eastAsia="zh-CN"/>
              </w:rPr>
              <w:t>Nazwa załącznika</w:t>
            </w:r>
          </w:p>
        </w:tc>
      </w:tr>
      <w:tr w:rsidR="00F15596" w:rsidRPr="00D2052A" w14:paraId="6F138297" w14:textId="77777777" w:rsidTr="005B0F5B">
        <w:trPr>
          <w:trHeight w:val="301"/>
        </w:trPr>
        <w:tc>
          <w:tcPr>
            <w:tcW w:w="826" w:type="dxa"/>
            <w:tcBorders>
              <w:top w:val="single" w:sz="4" w:space="0" w:color="000000"/>
              <w:left w:val="single" w:sz="4" w:space="0" w:color="000000"/>
              <w:bottom w:val="single" w:sz="4" w:space="0" w:color="000000"/>
            </w:tcBorders>
          </w:tcPr>
          <w:p w14:paraId="7F06218E" w14:textId="77777777" w:rsidR="005C6E2D" w:rsidRPr="00D2052A" w:rsidRDefault="005C6E2D" w:rsidP="00D2052A">
            <w:pPr>
              <w:suppressAutoHyphens/>
              <w:jc w:val="both"/>
              <w:rPr>
                <w:sz w:val="22"/>
                <w:szCs w:val="22"/>
                <w:lang w:eastAsia="zh-CN"/>
              </w:rPr>
            </w:pPr>
            <w:bookmarkStart w:id="28" w:name="_Hlk64290277"/>
            <w:r w:rsidRPr="00D2052A">
              <w:rPr>
                <w:sz w:val="22"/>
                <w:szCs w:val="22"/>
                <w:lang w:eastAsia="zh-CN"/>
              </w:rPr>
              <w:t>1</w:t>
            </w:r>
          </w:p>
        </w:tc>
        <w:tc>
          <w:tcPr>
            <w:tcW w:w="7736" w:type="dxa"/>
            <w:tcBorders>
              <w:top w:val="single" w:sz="4" w:space="0" w:color="000000"/>
              <w:left w:val="single" w:sz="4" w:space="0" w:color="000000"/>
              <w:bottom w:val="single" w:sz="4" w:space="0" w:color="000000"/>
              <w:right w:val="single" w:sz="4" w:space="0" w:color="000000"/>
            </w:tcBorders>
          </w:tcPr>
          <w:p w14:paraId="294249BC" w14:textId="77777777" w:rsidR="005C6E2D" w:rsidRPr="00D2052A" w:rsidRDefault="005C6E2D" w:rsidP="00D2052A">
            <w:pPr>
              <w:suppressAutoHyphens/>
              <w:jc w:val="both"/>
              <w:rPr>
                <w:sz w:val="22"/>
                <w:szCs w:val="22"/>
                <w:lang w:eastAsia="zh-CN"/>
              </w:rPr>
            </w:pPr>
            <w:r w:rsidRPr="00D2052A">
              <w:rPr>
                <w:i/>
                <w:iCs/>
                <w:sz w:val="22"/>
                <w:szCs w:val="22"/>
                <w:lang w:eastAsia="zh-CN"/>
              </w:rPr>
              <w:t xml:space="preserve">Szczegółowy opis przedmiotu zamówienia </w:t>
            </w:r>
          </w:p>
        </w:tc>
      </w:tr>
      <w:tr w:rsidR="00F15596" w:rsidRPr="00D2052A" w14:paraId="201F942C" w14:textId="77777777" w:rsidTr="005B0F5B">
        <w:trPr>
          <w:trHeight w:val="301"/>
        </w:trPr>
        <w:tc>
          <w:tcPr>
            <w:tcW w:w="826" w:type="dxa"/>
            <w:tcBorders>
              <w:top w:val="single" w:sz="4" w:space="0" w:color="000000"/>
              <w:left w:val="single" w:sz="4" w:space="0" w:color="000000"/>
              <w:bottom w:val="single" w:sz="4" w:space="0" w:color="000000"/>
            </w:tcBorders>
          </w:tcPr>
          <w:p w14:paraId="5A85DE21" w14:textId="77777777" w:rsidR="005C6E2D" w:rsidRPr="00D2052A" w:rsidRDefault="005C6E2D" w:rsidP="00D2052A">
            <w:pPr>
              <w:suppressAutoHyphens/>
              <w:jc w:val="both"/>
              <w:rPr>
                <w:sz w:val="22"/>
                <w:szCs w:val="22"/>
                <w:lang w:eastAsia="zh-CN"/>
              </w:rPr>
            </w:pPr>
            <w:r w:rsidRPr="00D2052A">
              <w:rPr>
                <w:sz w:val="22"/>
                <w:szCs w:val="22"/>
                <w:lang w:eastAsia="zh-CN"/>
              </w:rPr>
              <w:t>2</w:t>
            </w:r>
          </w:p>
        </w:tc>
        <w:tc>
          <w:tcPr>
            <w:tcW w:w="7736" w:type="dxa"/>
            <w:tcBorders>
              <w:top w:val="single" w:sz="4" w:space="0" w:color="000000"/>
              <w:left w:val="single" w:sz="4" w:space="0" w:color="000000"/>
              <w:bottom w:val="single" w:sz="4" w:space="0" w:color="000000"/>
              <w:right w:val="single" w:sz="4" w:space="0" w:color="000000"/>
            </w:tcBorders>
          </w:tcPr>
          <w:p w14:paraId="5CA77AD1" w14:textId="77777777" w:rsidR="005C6E2D" w:rsidRPr="00D2052A" w:rsidRDefault="005C6E2D" w:rsidP="00D2052A">
            <w:pPr>
              <w:suppressAutoHyphens/>
              <w:jc w:val="both"/>
              <w:rPr>
                <w:sz w:val="22"/>
                <w:szCs w:val="22"/>
                <w:lang w:eastAsia="zh-CN"/>
              </w:rPr>
            </w:pPr>
            <w:r w:rsidRPr="00D2052A">
              <w:rPr>
                <w:i/>
                <w:iCs/>
                <w:sz w:val="22"/>
                <w:szCs w:val="22"/>
                <w:lang w:eastAsia="zh-CN"/>
              </w:rPr>
              <w:t>Formularz ofertowy</w:t>
            </w:r>
          </w:p>
        </w:tc>
      </w:tr>
      <w:tr w:rsidR="00F15596" w:rsidRPr="00D2052A" w14:paraId="43B97D0E" w14:textId="77777777" w:rsidTr="003419CE">
        <w:trPr>
          <w:trHeight w:val="1323"/>
        </w:trPr>
        <w:tc>
          <w:tcPr>
            <w:tcW w:w="826" w:type="dxa"/>
            <w:tcBorders>
              <w:top w:val="single" w:sz="4" w:space="0" w:color="000000"/>
              <w:left w:val="single" w:sz="4" w:space="0" w:color="000000"/>
              <w:bottom w:val="single" w:sz="4" w:space="0" w:color="000000"/>
            </w:tcBorders>
          </w:tcPr>
          <w:p w14:paraId="76841334" w14:textId="77777777" w:rsidR="005C6E2D" w:rsidRPr="00D2052A" w:rsidRDefault="005C6E2D" w:rsidP="00D2052A">
            <w:pPr>
              <w:suppressAutoHyphens/>
              <w:jc w:val="both"/>
              <w:rPr>
                <w:sz w:val="22"/>
                <w:szCs w:val="22"/>
                <w:lang w:eastAsia="zh-CN"/>
              </w:rPr>
            </w:pPr>
            <w:r w:rsidRPr="00D2052A">
              <w:rPr>
                <w:sz w:val="22"/>
                <w:szCs w:val="22"/>
                <w:lang w:eastAsia="zh-CN"/>
              </w:rPr>
              <w:t>3</w:t>
            </w:r>
          </w:p>
        </w:tc>
        <w:tc>
          <w:tcPr>
            <w:tcW w:w="7736" w:type="dxa"/>
            <w:tcBorders>
              <w:top w:val="single" w:sz="4" w:space="0" w:color="000000"/>
              <w:left w:val="single" w:sz="4" w:space="0" w:color="000000"/>
              <w:bottom w:val="single" w:sz="4" w:space="0" w:color="000000"/>
              <w:right w:val="single" w:sz="4" w:space="0" w:color="000000"/>
            </w:tcBorders>
          </w:tcPr>
          <w:p w14:paraId="43E1AD13" w14:textId="14B46650" w:rsidR="005C6E2D" w:rsidRPr="00D2052A" w:rsidRDefault="0049161F" w:rsidP="00D2052A">
            <w:pPr>
              <w:suppressAutoHyphens/>
              <w:jc w:val="both"/>
              <w:rPr>
                <w:i/>
                <w:iCs/>
                <w:sz w:val="22"/>
                <w:szCs w:val="22"/>
                <w:lang w:eastAsia="zh-CN"/>
              </w:rPr>
            </w:pPr>
            <w:r w:rsidRPr="00D2052A">
              <w:rPr>
                <w:i/>
                <w:iCs/>
                <w:sz w:val="22"/>
                <w:szCs w:val="22"/>
                <w:lang w:eastAsia="zh-CN"/>
              </w:rPr>
              <w:t xml:space="preserve">Oświadczenia wykonawcy/wykonawcy wspólnie ubiegającego się o udzielenie zamówienia uwzględniające przesłanki wykluczenia z art. 7 ust. 1 ustawy </w:t>
            </w:r>
            <w:r w:rsidR="003E6255" w:rsidRPr="00D2052A">
              <w:rPr>
                <w:i/>
                <w:iCs/>
                <w:sz w:val="22"/>
                <w:szCs w:val="22"/>
                <w:lang w:eastAsia="zh-CN"/>
              </w:rPr>
              <w:br/>
            </w:r>
            <w:r w:rsidRPr="00D2052A">
              <w:rPr>
                <w:i/>
                <w:iCs/>
                <w:sz w:val="22"/>
                <w:szCs w:val="22"/>
                <w:lang w:eastAsia="zh-CN"/>
              </w:rPr>
              <w:t>o szczególnych rozwiązaniach w zakresie przeciwdziałania wspieraniu agresji na Ukrainę oraz służących ochronie bezpieczeństwa narodowego składane na podstawie art. 125 ust. 1 ustawy Pzp.</w:t>
            </w:r>
          </w:p>
        </w:tc>
      </w:tr>
      <w:tr w:rsidR="00F15596" w:rsidRPr="00D2052A" w14:paraId="2D25FE92" w14:textId="77777777" w:rsidTr="005B0F5B">
        <w:trPr>
          <w:trHeight w:val="210"/>
        </w:trPr>
        <w:tc>
          <w:tcPr>
            <w:tcW w:w="826" w:type="dxa"/>
            <w:tcBorders>
              <w:top w:val="single" w:sz="4" w:space="0" w:color="000000"/>
              <w:left w:val="single" w:sz="4" w:space="0" w:color="000000"/>
              <w:bottom w:val="single" w:sz="4" w:space="0" w:color="000000"/>
            </w:tcBorders>
          </w:tcPr>
          <w:p w14:paraId="3DFF630B" w14:textId="77777777" w:rsidR="005C6E2D" w:rsidRPr="00D2052A" w:rsidRDefault="005C6E2D" w:rsidP="00D2052A">
            <w:pPr>
              <w:suppressAutoHyphens/>
              <w:jc w:val="both"/>
              <w:rPr>
                <w:sz w:val="22"/>
                <w:szCs w:val="22"/>
                <w:lang w:eastAsia="zh-CN"/>
              </w:rPr>
            </w:pPr>
            <w:r w:rsidRPr="00D2052A">
              <w:rPr>
                <w:sz w:val="22"/>
                <w:szCs w:val="22"/>
                <w:lang w:eastAsia="zh-CN"/>
              </w:rPr>
              <w:t>4</w:t>
            </w:r>
          </w:p>
        </w:tc>
        <w:tc>
          <w:tcPr>
            <w:tcW w:w="7736" w:type="dxa"/>
            <w:tcBorders>
              <w:top w:val="single" w:sz="4" w:space="0" w:color="000000"/>
              <w:left w:val="single" w:sz="4" w:space="0" w:color="000000"/>
              <w:bottom w:val="single" w:sz="4" w:space="0" w:color="000000"/>
              <w:right w:val="single" w:sz="4" w:space="0" w:color="000000"/>
            </w:tcBorders>
          </w:tcPr>
          <w:p w14:paraId="0987787D" w14:textId="77777777" w:rsidR="005C6E2D" w:rsidRPr="00D2052A" w:rsidRDefault="005C6E2D" w:rsidP="00D2052A">
            <w:pPr>
              <w:suppressAutoHyphens/>
              <w:jc w:val="both"/>
              <w:rPr>
                <w:i/>
                <w:iCs/>
                <w:sz w:val="22"/>
                <w:szCs w:val="22"/>
                <w:lang w:eastAsia="zh-CN"/>
              </w:rPr>
            </w:pPr>
            <w:r w:rsidRPr="00D2052A">
              <w:rPr>
                <w:i/>
                <w:iCs/>
                <w:sz w:val="22"/>
                <w:szCs w:val="22"/>
                <w:lang w:eastAsia="zh-CN"/>
              </w:rPr>
              <w:t>Projekt umowy</w:t>
            </w:r>
          </w:p>
        </w:tc>
      </w:tr>
      <w:tr w:rsidR="006A367A" w:rsidRPr="00D2052A" w14:paraId="675D97C9" w14:textId="77777777" w:rsidTr="003962CD">
        <w:trPr>
          <w:trHeight w:val="271"/>
        </w:trPr>
        <w:tc>
          <w:tcPr>
            <w:tcW w:w="826" w:type="dxa"/>
            <w:tcBorders>
              <w:top w:val="single" w:sz="4" w:space="0" w:color="000000"/>
              <w:left w:val="single" w:sz="4" w:space="0" w:color="000000"/>
              <w:bottom w:val="single" w:sz="4" w:space="0" w:color="000000"/>
            </w:tcBorders>
          </w:tcPr>
          <w:p w14:paraId="770B9D10" w14:textId="0C94EFA9" w:rsidR="006A367A" w:rsidRPr="00D2052A" w:rsidRDefault="006A367A" w:rsidP="00D2052A">
            <w:pPr>
              <w:suppressAutoHyphens/>
              <w:jc w:val="both"/>
              <w:rPr>
                <w:sz w:val="22"/>
                <w:szCs w:val="22"/>
                <w:lang w:eastAsia="zh-CN"/>
              </w:rPr>
            </w:pPr>
            <w:r w:rsidRPr="00D2052A">
              <w:rPr>
                <w:sz w:val="22"/>
                <w:szCs w:val="22"/>
                <w:lang w:eastAsia="zh-CN"/>
              </w:rPr>
              <w:t>5</w:t>
            </w:r>
          </w:p>
        </w:tc>
        <w:tc>
          <w:tcPr>
            <w:tcW w:w="7736" w:type="dxa"/>
            <w:tcBorders>
              <w:top w:val="single" w:sz="4" w:space="0" w:color="000000"/>
              <w:left w:val="single" w:sz="4" w:space="0" w:color="000000"/>
              <w:bottom w:val="single" w:sz="4" w:space="0" w:color="000000"/>
              <w:right w:val="single" w:sz="4" w:space="0" w:color="000000"/>
            </w:tcBorders>
          </w:tcPr>
          <w:p w14:paraId="139572B0" w14:textId="30F354D9" w:rsidR="006A367A" w:rsidRPr="00D2052A" w:rsidRDefault="009355A0" w:rsidP="00D2052A">
            <w:pPr>
              <w:suppressAutoHyphens/>
              <w:jc w:val="both"/>
              <w:rPr>
                <w:i/>
                <w:iCs/>
                <w:sz w:val="22"/>
                <w:szCs w:val="22"/>
                <w:lang w:eastAsia="zh-CN"/>
              </w:rPr>
            </w:pPr>
            <w:r w:rsidRPr="00D2052A">
              <w:rPr>
                <w:i/>
                <w:iCs/>
                <w:sz w:val="22"/>
                <w:szCs w:val="22"/>
                <w:lang w:eastAsia="zh-CN"/>
              </w:rPr>
              <w:t>Dokumenty dotyczące przynależności do grupy kapitałowej</w:t>
            </w:r>
          </w:p>
        </w:tc>
      </w:tr>
      <w:tr w:rsidR="00F15596" w:rsidRPr="00D2052A" w14:paraId="504EEF87" w14:textId="77777777" w:rsidTr="003962CD">
        <w:trPr>
          <w:trHeight w:val="275"/>
        </w:trPr>
        <w:tc>
          <w:tcPr>
            <w:tcW w:w="826" w:type="dxa"/>
            <w:tcBorders>
              <w:top w:val="single" w:sz="4" w:space="0" w:color="000000"/>
              <w:left w:val="single" w:sz="4" w:space="0" w:color="000000"/>
              <w:bottom w:val="single" w:sz="4" w:space="0" w:color="000000"/>
            </w:tcBorders>
          </w:tcPr>
          <w:p w14:paraId="25A3F27E" w14:textId="4447C60B" w:rsidR="005C6E2D" w:rsidRPr="00D2052A" w:rsidRDefault="006A367A" w:rsidP="00D2052A">
            <w:pPr>
              <w:suppressAutoHyphens/>
              <w:jc w:val="both"/>
              <w:rPr>
                <w:sz w:val="22"/>
                <w:szCs w:val="22"/>
                <w:lang w:eastAsia="zh-CN"/>
              </w:rPr>
            </w:pPr>
            <w:r w:rsidRPr="00D2052A">
              <w:rPr>
                <w:sz w:val="22"/>
                <w:szCs w:val="22"/>
                <w:lang w:eastAsia="zh-CN"/>
              </w:rPr>
              <w:t>6</w:t>
            </w:r>
          </w:p>
        </w:tc>
        <w:tc>
          <w:tcPr>
            <w:tcW w:w="7736" w:type="dxa"/>
            <w:tcBorders>
              <w:top w:val="single" w:sz="4" w:space="0" w:color="000000"/>
              <w:left w:val="single" w:sz="4" w:space="0" w:color="000000"/>
              <w:bottom w:val="single" w:sz="4" w:space="0" w:color="000000"/>
              <w:right w:val="single" w:sz="4" w:space="0" w:color="000000"/>
            </w:tcBorders>
          </w:tcPr>
          <w:p w14:paraId="1D9AA23E" w14:textId="1948D640" w:rsidR="005C6E2D" w:rsidRPr="00D2052A" w:rsidRDefault="009355A0" w:rsidP="00D2052A">
            <w:pPr>
              <w:suppressAutoHyphens/>
              <w:jc w:val="both"/>
              <w:rPr>
                <w:sz w:val="22"/>
                <w:szCs w:val="22"/>
                <w:lang w:eastAsia="zh-CN"/>
              </w:rPr>
            </w:pPr>
            <w:r w:rsidRPr="00D2052A">
              <w:rPr>
                <w:i/>
                <w:iCs/>
                <w:sz w:val="22"/>
                <w:szCs w:val="22"/>
                <w:lang w:eastAsia="zh-CN"/>
              </w:rPr>
              <w:t>Oświadczenie Wykonawców wspólnie ubiegających się o udzielenie zamówienia</w:t>
            </w:r>
          </w:p>
        </w:tc>
      </w:tr>
      <w:tr w:rsidR="003962CD" w:rsidRPr="00D2052A" w14:paraId="372C2057" w14:textId="77777777" w:rsidTr="003962CD">
        <w:trPr>
          <w:trHeight w:val="307"/>
        </w:trPr>
        <w:tc>
          <w:tcPr>
            <w:tcW w:w="826" w:type="dxa"/>
            <w:tcBorders>
              <w:top w:val="single" w:sz="4" w:space="0" w:color="000000"/>
              <w:left w:val="single" w:sz="4" w:space="0" w:color="000000"/>
              <w:bottom w:val="single" w:sz="4" w:space="0" w:color="000000"/>
            </w:tcBorders>
          </w:tcPr>
          <w:p w14:paraId="53A49A65" w14:textId="2C722EDB" w:rsidR="003962CD" w:rsidRPr="00D2052A" w:rsidRDefault="003962CD" w:rsidP="00D2052A">
            <w:pPr>
              <w:suppressAutoHyphens/>
              <w:jc w:val="both"/>
              <w:rPr>
                <w:sz w:val="22"/>
                <w:szCs w:val="22"/>
                <w:lang w:eastAsia="zh-CN"/>
              </w:rPr>
            </w:pPr>
            <w:r w:rsidRPr="00D2052A">
              <w:rPr>
                <w:sz w:val="22"/>
                <w:szCs w:val="22"/>
                <w:lang w:eastAsia="zh-CN"/>
              </w:rPr>
              <w:t>7</w:t>
            </w:r>
          </w:p>
        </w:tc>
        <w:tc>
          <w:tcPr>
            <w:tcW w:w="7736" w:type="dxa"/>
            <w:tcBorders>
              <w:top w:val="single" w:sz="4" w:space="0" w:color="000000"/>
              <w:left w:val="single" w:sz="4" w:space="0" w:color="000000"/>
              <w:bottom w:val="single" w:sz="4" w:space="0" w:color="000000"/>
              <w:right w:val="single" w:sz="4" w:space="0" w:color="000000"/>
            </w:tcBorders>
          </w:tcPr>
          <w:p w14:paraId="6CC40621" w14:textId="115CB400" w:rsidR="003962CD" w:rsidRPr="00D2052A" w:rsidRDefault="003962CD" w:rsidP="00D2052A">
            <w:pPr>
              <w:suppressAutoHyphens/>
              <w:jc w:val="both"/>
              <w:rPr>
                <w:i/>
                <w:iCs/>
                <w:sz w:val="22"/>
                <w:szCs w:val="22"/>
                <w:lang w:eastAsia="zh-CN"/>
              </w:rPr>
            </w:pPr>
            <w:r w:rsidRPr="00D2052A">
              <w:rPr>
                <w:i/>
                <w:iCs/>
                <w:sz w:val="22"/>
                <w:szCs w:val="22"/>
                <w:lang w:eastAsia="zh-CN"/>
              </w:rPr>
              <w:t>Oświadczenie Wykonawcy o dopuszczeniu produktów do obrotu</w:t>
            </w:r>
          </w:p>
        </w:tc>
      </w:tr>
      <w:bookmarkEnd w:id="28"/>
    </w:tbl>
    <w:p w14:paraId="7F47E10F" w14:textId="77777777" w:rsidR="00EB7871" w:rsidRPr="00D2052A" w:rsidRDefault="00EB7871" w:rsidP="00D2052A">
      <w:pPr>
        <w:pStyle w:val="Nagwek1"/>
        <w:numPr>
          <w:ilvl w:val="0"/>
          <w:numId w:val="0"/>
        </w:numPr>
        <w:ind w:left="360" w:hanging="360"/>
        <w:rPr>
          <w:sz w:val="22"/>
          <w:szCs w:val="22"/>
        </w:rPr>
      </w:pPr>
    </w:p>
    <w:sectPr w:rsidR="00EB7871" w:rsidRPr="00D2052A">
      <w:headerReference w:type="default" r:id="rId22"/>
      <w:footerReference w:type="default" r:id="rId2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620F3" w14:textId="77777777" w:rsidR="0055090D" w:rsidRDefault="0055090D">
      <w:r>
        <w:separator/>
      </w:r>
    </w:p>
  </w:endnote>
  <w:endnote w:type="continuationSeparator" w:id="0">
    <w:p w14:paraId="3838BBDA" w14:textId="77777777" w:rsidR="0055090D" w:rsidRDefault="0055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8FB6" w14:textId="77777777" w:rsidR="0055090D" w:rsidRDefault="0055090D">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5CA4BF4" wp14:editId="0CD099E6">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750F9"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5D59F7AE" w14:textId="77777777" w:rsidR="0055090D" w:rsidRDefault="0055090D">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2068C" w14:textId="77777777" w:rsidR="0055090D" w:rsidRDefault="0055090D">
      <w:r>
        <w:separator/>
      </w:r>
    </w:p>
  </w:footnote>
  <w:footnote w:type="continuationSeparator" w:id="0">
    <w:p w14:paraId="0AE5B070" w14:textId="77777777" w:rsidR="0055090D" w:rsidRDefault="0055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BBB0" w14:textId="77777777" w:rsidR="0055090D" w:rsidRDefault="0055090D">
    <w:pPr>
      <w:pStyle w:val="Nagwek"/>
      <w:jc w:val="center"/>
      <w:rPr>
        <w:sz w:val="18"/>
        <w:szCs w:val="18"/>
      </w:rPr>
    </w:pPr>
    <w:r>
      <w:rPr>
        <w:sz w:val="18"/>
        <w:szCs w:val="18"/>
      </w:rPr>
      <w:t>SWZ</w:t>
    </w:r>
  </w:p>
  <w:p w14:paraId="37892EC6" w14:textId="14C67143" w:rsidR="0055090D" w:rsidRDefault="00BF3C94">
    <w:pPr>
      <w:pStyle w:val="Nagwek"/>
      <w:jc w:val="center"/>
      <w:rPr>
        <w:sz w:val="18"/>
        <w:szCs w:val="18"/>
      </w:rPr>
    </w:pPr>
    <w:r w:rsidRPr="00BF3C94">
      <w:rPr>
        <w:sz w:val="18"/>
        <w:szCs w:val="18"/>
      </w:rPr>
      <w:t>Zakup i dostawa produktów antyseptycznych i dezynfekujących do skóry i błon śluzowych I</w:t>
    </w:r>
    <w:r w:rsidR="00864359">
      <w:rPr>
        <w:sz w:val="18"/>
        <w:szCs w:val="18"/>
      </w:rPr>
      <w:br/>
    </w:r>
    <w:r w:rsidR="0055090D">
      <w:rPr>
        <w:sz w:val="18"/>
        <w:szCs w:val="18"/>
      </w:rPr>
      <w:t>ZP/</w:t>
    </w:r>
    <w:r w:rsidR="00BC29F3">
      <w:rPr>
        <w:sz w:val="18"/>
        <w:szCs w:val="18"/>
      </w:rPr>
      <w:t>20</w:t>
    </w:r>
    <w:r w:rsidR="0055090D">
      <w:rPr>
        <w:sz w:val="18"/>
        <w:szCs w:val="18"/>
      </w:rPr>
      <w:t>/202</w:t>
    </w:r>
    <w:r w:rsidR="00BC29F3">
      <w:rPr>
        <w:sz w:val="18"/>
        <w:szCs w:val="18"/>
      </w:rPr>
      <w:t>6</w:t>
    </w:r>
  </w:p>
  <w:p w14:paraId="24D4219F" w14:textId="77777777" w:rsidR="0055090D" w:rsidRDefault="0055090D">
    <w:pPr>
      <w:pStyle w:val="Nagwek"/>
    </w:pPr>
    <w:r>
      <w:rPr>
        <w:noProof/>
      </w:rPr>
      <mc:AlternateContent>
        <mc:Choice Requires="wps">
          <w:drawing>
            <wp:anchor distT="0" distB="0" distL="114300" distR="114300" simplePos="0" relativeHeight="251658240" behindDoc="0" locked="0" layoutInCell="1" allowOverlap="1" wp14:anchorId="732BF893" wp14:editId="78EC2166">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E039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7"/>
    <w:lvl w:ilvl="0">
      <w:start w:val="1"/>
      <w:numFmt w:val="lowerLetter"/>
      <w:lvlText w:val="%1)"/>
      <w:lvlJc w:val="left"/>
      <w:pPr>
        <w:tabs>
          <w:tab w:val="num" w:pos="0"/>
        </w:tabs>
        <w:ind w:left="720" w:hanging="360"/>
      </w:pPr>
      <w:rPr>
        <w:rFonts w:hint="default"/>
        <w:bCs/>
        <w:iCs/>
      </w:rPr>
    </w:lvl>
  </w:abstractNum>
  <w:abstractNum w:abstractNumId="2" w15:restartNumberingAfterBreak="0">
    <w:nsid w:val="00000004"/>
    <w:multiLevelType w:val="singleLevel"/>
    <w:tmpl w:val="00000004"/>
    <w:name w:val="WW8Num10"/>
    <w:lvl w:ilvl="0">
      <w:start w:val="1"/>
      <w:numFmt w:val="lowerLetter"/>
      <w:lvlText w:val="%1)"/>
      <w:lvlJc w:val="left"/>
      <w:pPr>
        <w:tabs>
          <w:tab w:val="num" w:pos="0"/>
        </w:tabs>
        <w:ind w:left="1040" w:hanging="360"/>
      </w:pPr>
      <w:rPr>
        <w:rFonts w:hint="default"/>
        <w:bCs/>
        <w:iCs/>
      </w:rPr>
    </w:lvl>
  </w:abstractNum>
  <w:abstractNum w:abstractNumId="3" w15:restartNumberingAfterBreak="0">
    <w:nsid w:val="00000006"/>
    <w:multiLevelType w:val="multilevel"/>
    <w:tmpl w:val="00000006"/>
    <w:name w:val="WW8Num13"/>
    <w:lvl w:ilvl="0">
      <w:start w:val="4"/>
      <w:numFmt w:val="decimal"/>
      <w:lvlText w:val="%1."/>
      <w:lvlJc w:val="left"/>
      <w:pPr>
        <w:tabs>
          <w:tab w:val="num" w:pos="0"/>
        </w:tabs>
        <w:ind w:left="360" w:hanging="360"/>
      </w:pPr>
      <w:rPr>
        <w:rFonts w:hint="default"/>
        <w:bCs/>
        <w:iCs/>
        <w:lang w:val="pl-PL"/>
      </w:rPr>
    </w:lvl>
    <w:lvl w:ilvl="1">
      <w:start w:val="1"/>
      <w:numFmt w:val="decimal"/>
      <w:lvlText w:val="%1.%2."/>
      <w:lvlJc w:val="left"/>
      <w:pPr>
        <w:tabs>
          <w:tab w:val="num" w:pos="0"/>
        </w:tabs>
        <w:ind w:left="510" w:hanging="510"/>
      </w:pPr>
      <w:rPr>
        <w:rFonts w:hint="default"/>
        <w:bCs/>
        <w:iCs/>
        <w:lang w:val="pl-PL"/>
      </w:rPr>
    </w:lvl>
    <w:lvl w:ilvl="2">
      <w:start w:val="1"/>
      <w:numFmt w:val="decimal"/>
      <w:lvlText w:val="%1.%2.%3."/>
      <w:lvlJc w:val="left"/>
      <w:pPr>
        <w:tabs>
          <w:tab w:val="num" w:pos="0"/>
        </w:tabs>
        <w:ind w:left="720" w:hanging="720"/>
      </w:pPr>
      <w:rPr>
        <w:rFonts w:hint="default"/>
        <w:b w:val="0"/>
        <w:u w:val="single"/>
      </w:rPr>
    </w:lvl>
    <w:lvl w:ilvl="3">
      <w:start w:val="1"/>
      <w:numFmt w:val="decimal"/>
      <w:lvlText w:val="%1.%2.%3.%4."/>
      <w:lvlJc w:val="left"/>
      <w:pPr>
        <w:tabs>
          <w:tab w:val="num" w:pos="0"/>
        </w:tabs>
        <w:ind w:left="720" w:hanging="720"/>
      </w:pPr>
      <w:rPr>
        <w:rFonts w:hint="default"/>
        <w:bCs/>
        <w:iCs/>
        <w:lang w:val="pl-PL"/>
      </w:rPr>
    </w:lvl>
    <w:lvl w:ilvl="4">
      <w:start w:val="1"/>
      <w:numFmt w:val="decimal"/>
      <w:lvlText w:val="%1.%2.%3.%4.%5."/>
      <w:lvlJc w:val="left"/>
      <w:pPr>
        <w:tabs>
          <w:tab w:val="num" w:pos="0"/>
        </w:tabs>
        <w:ind w:left="1080" w:hanging="1080"/>
      </w:pPr>
      <w:rPr>
        <w:rFonts w:hint="default"/>
        <w:bCs/>
        <w:iCs/>
        <w:lang w:val="pl-PL"/>
      </w:rPr>
    </w:lvl>
    <w:lvl w:ilvl="5">
      <w:start w:val="1"/>
      <w:numFmt w:val="decimal"/>
      <w:lvlText w:val="%1.%2.%3.%4.%5.%6."/>
      <w:lvlJc w:val="left"/>
      <w:pPr>
        <w:tabs>
          <w:tab w:val="num" w:pos="0"/>
        </w:tabs>
        <w:ind w:left="1080" w:hanging="1080"/>
      </w:pPr>
      <w:rPr>
        <w:rFonts w:hint="default"/>
        <w:bCs/>
        <w:iCs/>
        <w:lang w:val="pl-PL"/>
      </w:rPr>
    </w:lvl>
    <w:lvl w:ilvl="6">
      <w:start w:val="1"/>
      <w:numFmt w:val="decimal"/>
      <w:lvlText w:val="%1.%2.%3.%4.%5.%6.%7."/>
      <w:lvlJc w:val="left"/>
      <w:pPr>
        <w:tabs>
          <w:tab w:val="num" w:pos="0"/>
        </w:tabs>
        <w:ind w:left="1440" w:hanging="1440"/>
      </w:pPr>
      <w:rPr>
        <w:rFonts w:hint="default"/>
        <w:bCs/>
        <w:iCs/>
        <w:lang w:val="pl-PL"/>
      </w:rPr>
    </w:lvl>
    <w:lvl w:ilvl="7">
      <w:start w:val="1"/>
      <w:numFmt w:val="decimal"/>
      <w:lvlText w:val="%1.%2.%3.%4.%5.%6.%7.%8."/>
      <w:lvlJc w:val="left"/>
      <w:pPr>
        <w:tabs>
          <w:tab w:val="num" w:pos="0"/>
        </w:tabs>
        <w:ind w:left="1440" w:hanging="1440"/>
      </w:pPr>
      <w:rPr>
        <w:rFonts w:hint="default"/>
        <w:bCs/>
        <w:iCs/>
        <w:lang w:val="pl-PL"/>
      </w:rPr>
    </w:lvl>
    <w:lvl w:ilvl="8">
      <w:start w:val="1"/>
      <w:numFmt w:val="decimal"/>
      <w:lvlText w:val="%1.%2.%3.%4.%5.%6.%7.%8.%9."/>
      <w:lvlJc w:val="left"/>
      <w:pPr>
        <w:tabs>
          <w:tab w:val="num" w:pos="0"/>
        </w:tabs>
        <w:ind w:left="1800" w:hanging="1800"/>
      </w:pPr>
      <w:rPr>
        <w:rFonts w:hint="default"/>
        <w:bCs/>
        <w:iCs/>
        <w:lang w:val="pl-PL"/>
      </w:rPr>
    </w:lvl>
  </w:abstractNum>
  <w:abstractNum w:abstractNumId="4" w15:restartNumberingAfterBreak="0">
    <w:nsid w:val="00000009"/>
    <w:multiLevelType w:val="multilevel"/>
    <w:tmpl w:val="00000009"/>
    <w:lvl w:ilvl="0">
      <w:start w:val="11"/>
      <w:numFmt w:val="decimal"/>
      <w:lvlText w:val="%1."/>
      <w:lvlJc w:val="left"/>
      <w:pPr>
        <w:tabs>
          <w:tab w:val="num" w:pos="0"/>
        </w:tabs>
        <w:ind w:left="480" w:hanging="480"/>
      </w:pPr>
      <w:rPr>
        <w:rFonts w:cs="Arial" w:hint="default"/>
        <w:b/>
        <w:bCs/>
        <w:caps/>
        <w:kern w:val="2"/>
        <w:sz w:val="24"/>
        <w:lang w:val="pl-PL"/>
      </w:rPr>
    </w:lvl>
    <w:lvl w:ilvl="1">
      <w:start w:val="1"/>
      <w:numFmt w:val="decimal"/>
      <w:lvlText w:val="%1.%2."/>
      <w:lvlJc w:val="left"/>
      <w:pPr>
        <w:tabs>
          <w:tab w:val="num" w:pos="708"/>
        </w:tabs>
        <w:ind w:left="680" w:hanging="680"/>
      </w:pPr>
      <w:rPr>
        <w:rFonts w:hint="default"/>
        <w:b w:val="0"/>
        <w:bCs/>
        <w:i w:val="0"/>
        <w:iCs/>
        <w:strike w:val="0"/>
        <w:dstrike w:val="0"/>
        <w:sz w:val="24"/>
        <w:lang w:val="x-none"/>
      </w:rPr>
    </w:lvl>
    <w:lvl w:ilvl="2">
      <w:start w:val="1"/>
      <w:numFmt w:val="decimal"/>
      <w:lvlText w:val="%1.%2.%3."/>
      <w:lvlJc w:val="left"/>
      <w:pPr>
        <w:tabs>
          <w:tab w:val="num" w:pos="0"/>
        </w:tabs>
        <w:ind w:left="720" w:hanging="720"/>
      </w:pPr>
      <w:rPr>
        <w:rFonts w:cs="Arial" w:hint="default"/>
        <w:b/>
        <w:bCs/>
        <w:caps/>
        <w:kern w:val="2"/>
        <w:sz w:val="24"/>
        <w:lang w:val="pl-PL"/>
      </w:rPr>
    </w:lvl>
    <w:lvl w:ilvl="3">
      <w:start w:val="1"/>
      <w:numFmt w:val="decimal"/>
      <w:lvlText w:val="%1.%2.%3.%4."/>
      <w:lvlJc w:val="left"/>
      <w:pPr>
        <w:tabs>
          <w:tab w:val="num" w:pos="0"/>
        </w:tabs>
        <w:ind w:left="720" w:hanging="720"/>
      </w:pPr>
      <w:rPr>
        <w:rFonts w:cs="Arial" w:hint="default"/>
        <w:b/>
        <w:bCs/>
        <w:caps/>
        <w:kern w:val="2"/>
        <w:sz w:val="24"/>
        <w:lang w:val="pl-PL"/>
      </w:rPr>
    </w:lvl>
    <w:lvl w:ilvl="4">
      <w:start w:val="1"/>
      <w:numFmt w:val="decimal"/>
      <w:lvlText w:val="%1.%2.%3.%4.%5."/>
      <w:lvlJc w:val="left"/>
      <w:pPr>
        <w:tabs>
          <w:tab w:val="num" w:pos="0"/>
        </w:tabs>
        <w:ind w:left="1080" w:hanging="1080"/>
      </w:pPr>
      <w:rPr>
        <w:rFonts w:cs="Arial" w:hint="default"/>
        <w:b/>
        <w:bCs/>
        <w:caps/>
        <w:kern w:val="2"/>
        <w:sz w:val="24"/>
        <w:lang w:val="pl-PL"/>
      </w:rPr>
    </w:lvl>
    <w:lvl w:ilvl="5">
      <w:start w:val="1"/>
      <w:numFmt w:val="decimal"/>
      <w:lvlText w:val="%1.%2.%3.%4.%5.%6."/>
      <w:lvlJc w:val="left"/>
      <w:pPr>
        <w:tabs>
          <w:tab w:val="num" w:pos="0"/>
        </w:tabs>
        <w:ind w:left="1080" w:hanging="1080"/>
      </w:pPr>
      <w:rPr>
        <w:rFonts w:cs="Arial" w:hint="default"/>
        <w:b/>
        <w:bCs/>
        <w:caps/>
        <w:kern w:val="2"/>
        <w:sz w:val="24"/>
        <w:lang w:val="pl-PL"/>
      </w:rPr>
    </w:lvl>
    <w:lvl w:ilvl="6">
      <w:start w:val="1"/>
      <w:numFmt w:val="decimal"/>
      <w:lvlText w:val="%1.%2.%3.%4.%5.%6.%7."/>
      <w:lvlJc w:val="left"/>
      <w:pPr>
        <w:tabs>
          <w:tab w:val="num" w:pos="0"/>
        </w:tabs>
        <w:ind w:left="1440" w:hanging="1440"/>
      </w:pPr>
      <w:rPr>
        <w:rFonts w:cs="Arial" w:hint="default"/>
        <w:b/>
        <w:bCs/>
        <w:caps/>
        <w:kern w:val="2"/>
        <w:sz w:val="24"/>
        <w:lang w:val="pl-PL"/>
      </w:rPr>
    </w:lvl>
    <w:lvl w:ilvl="7">
      <w:start w:val="1"/>
      <w:numFmt w:val="decimal"/>
      <w:lvlText w:val="%1.%2.%3.%4.%5.%6.%7.%8."/>
      <w:lvlJc w:val="left"/>
      <w:pPr>
        <w:tabs>
          <w:tab w:val="num" w:pos="0"/>
        </w:tabs>
        <w:ind w:left="1440" w:hanging="1440"/>
      </w:pPr>
      <w:rPr>
        <w:rFonts w:cs="Arial" w:hint="default"/>
        <w:b/>
        <w:bCs/>
        <w:caps/>
        <w:kern w:val="2"/>
        <w:sz w:val="24"/>
        <w:lang w:val="pl-PL"/>
      </w:rPr>
    </w:lvl>
    <w:lvl w:ilvl="8">
      <w:start w:val="1"/>
      <w:numFmt w:val="decimal"/>
      <w:lvlText w:val="%1.%2.%3.%4.%5.%6.%7.%8.%9."/>
      <w:lvlJc w:val="left"/>
      <w:pPr>
        <w:tabs>
          <w:tab w:val="num" w:pos="0"/>
        </w:tabs>
        <w:ind w:left="1800" w:hanging="1800"/>
      </w:pPr>
      <w:rPr>
        <w:rFonts w:cs="Arial" w:hint="default"/>
        <w:b/>
        <w:bCs/>
        <w:caps/>
        <w:kern w:val="2"/>
        <w:sz w:val="24"/>
        <w:lang w:val="pl-PL"/>
      </w:rPr>
    </w:lvl>
  </w:abstractNum>
  <w:abstractNum w:abstractNumId="5" w15:restartNumberingAfterBreak="0">
    <w:nsid w:val="00000012"/>
    <w:multiLevelType w:val="singleLevel"/>
    <w:tmpl w:val="00000012"/>
    <w:name w:val="WW8Num34"/>
    <w:lvl w:ilvl="0">
      <w:start w:val="1"/>
      <w:numFmt w:val="lowerLetter"/>
      <w:lvlText w:val="%1)"/>
      <w:lvlJc w:val="left"/>
      <w:pPr>
        <w:tabs>
          <w:tab w:val="num" w:pos="0"/>
        </w:tabs>
        <w:ind w:left="360" w:hanging="360"/>
      </w:pPr>
      <w:rPr>
        <w:rFonts w:hint="default"/>
        <w:bCs/>
        <w:iCs/>
      </w:rPr>
    </w:lvl>
  </w:abstractNum>
  <w:abstractNum w:abstractNumId="6" w15:restartNumberingAfterBreak="0">
    <w:nsid w:val="00000016"/>
    <w:multiLevelType w:val="singleLevel"/>
    <w:tmpl w:val="00000016"/>
    <w:name w:val="WW8Num42"/>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7" w15:restartNumberingAfterBreak="0">
    <w:nsid w:val="00000019"/>
    <w:multiLevelType w:val="singleLevel"/>
    <w:tmpl w:val="00000019"/>
    <w:name w:val="WW8Num51"/>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8" w15:restartNumberingAfterBreak="0">
    <w:nsid w:val="0000001B"/>
    <w:multiLevelType w:val="multilevel"/>
    <w:tmpl w:val="0000001B"/>
    <w:lvl w:ilvl="0">
      <w:start w:val="1"/>
      <w:numFmt w:val="decimal"/>
      <w:lvlText w:val="%1)"/>
      <w:lvlJc w:val="right"/>
      <w:pPr>
        <w:tabs>
          <w:tab w:val="num" w:pos="0"/>
        </w:tabs>
        <w:ind w:left="720" w:hanging="360"/>
      </w:pPr>
      <w:rPr>
        <w:b w:val="0"/>
      </w:rPr>
    </w:lvl>
    <w:lvl w:ilvl="1">
      <w:start w:val="1"/>
      <w:numFmt w:val="decimal"/>
      <w:lvlText w:val="%2)"/>
      <w:lvlJc w:val="left"/>
      <w:pPr>
        <w:tabs>
          <w:tab w:val="num" w:pos="0"/>
        </w:tabs>
        <w:ind w:left="1440" w:hanging="360"/>
      </w:pPr>
      <w:rPr>
        <w:bCs/>
        <w:iC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1EE3197E"/>
    <w:multiLevelType w:val="multilevel"/>
    <w:tmpl w:val="89D6592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2" w15:restartNumberingAfterBreak="0">
    <w:nsid w:val="21E51758"/>
    <w:multiLevelType w:val="multilevel"/>
    <w:tmpl w:val="875AEA6E"/>
    <w:lvl w:ilvl="0">
      <w:start w:val="10"/>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226360DC"/>
    <w:multiLevelType w:val="hybridMultilevel"/>
    <w:tmpl w:val="3F10A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8"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5A6055BD"/>
    <w:multiLevelType w:val="multilevel"/>
    <w:tmpl w:val="85C447C6"/>
    <w:lvl w:ilvl="0">
      <w:start w:val="1"/>
      <w:numFmt w:val="decimal"/>
      <w:lvlText w:val="%1"/>
      <w:lvlJc w:val="left"/>
      <w:pPr>
        <w:ind w:left="432" w:hanging="432"/>
      </w:pPr>
      <w:rPr>
        <w:rFonts w:hint="default"/>
        <w:sz w:val="22"/>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AC457E7"/>
    <w:multiLevelType w:val="multilevel"/>
    <w:tmpl w:val="C0D8C36E"/>
    <w:lvl w:ilvl="0">
      <w:start w:val="1"/>
      <w:numFmt w:val="decimal"/>
      <w:pStyle w:val="Nagwek1"/>
      <w:lvlText w:val="%1."/>
      <w:lvlJc w:val="left"/>
      <w:pPr>
        <w:ind w:left="360" w:hanging="360"/>
      </w:pPr>
    </w:lvl>
    <w:lvl w:ilvl="1">
      <w:start w:val="1"/>
      <w:numFmt w:val="decimal"/>
      <w:pStyle w:val="Nagwek2"/>
      <w:isLgl/>
      <w:lvlText w:val="%1.%2."/>
      <w:lvlJc w:val="left"/>
      <w:pPr>
        <w:ind w:left="570" w:hanging="570"/>
      </w:pPr>
      <w:rPr>
        <w:rFonts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C963445"/>
    <w:multiLevelType w:val="multilevel"/>
    <w:tmpl w:val="E41218AC"/>
    <w:lvl w:ilvl="0">
      <w:start w:val="27"/>
      <w:numFmt w:val="decimal"/>
      <w:lvlText w:val="%1."/>
      <w:lvlJc w:val="left"/>
      <w:pPr>
        <w:tabs>
          <w:tab w:val="num" w:pos="0"/>
        </w:tabs>
        <w:ind w:left="480" w:hanging="480"/>
      </w:pPr>
      <w:rPr>
        <w:rFonts w:cs="Arial" w:hint="default"/>
        <w:b/>
        <w:bCs/>
        <w:caps/>
        <w:kern w:val="2"/>
        <w:sz w:val="24"/>
      </w:rPr>
    </w:lvl>
    <w:lvl w:ilvl="1">
      <w:start w:val="1"/>
      <w:numFmt w:val="decimal"/>
      <w:lvlText w:val="%1.%2."/>
      <w:lvlJc w:val="left"/>
      <w:pPr>
        <w:tabs>
          <w:tab w:val="num" w:pos="708"/>
        </w:tabs>
        <w:ind w:left="680" w:hanging="680"/>
      </w:pPr>
      <w:rPr>
        <w:rFonts w:hint="default"/>
        <w:b w:val="0"/>
        <w:bCs/>
        <w:i w:val="0"/>
        <w:iCs/>
        <w:strike w:val="0"/>
        <w:dstrike w:val="0"/>
        <w:sz w:val="24"/>
      </w:rPr>
    </w:lvl>
    <w:lvl w:ilvl="2">
      <w:start w:val="1"/>
      <w:numFmt w:val="decimal"/>
      <w:lvlText w:val="%1.%2.%3."/>
      <w:lvlJc w:val="left"/>
      <w:pPr>
        <w:tabs>
          <w:tab w:val="num" w:pos="0"/>
        </w:tabs>
        <w:ind w:left="720" w:hanging="720"/>
      </w:pPr>
      <w:rPr>
        <w:rFonts w:cs="Arial" w:hint="default"/>
        <w:b/>
        <w:bCs/>
        <w:caps/>
        <w:kern w:val="2"/>
        <w:sz w:val="24"/>
      </w:rPr>
    </w:lvl>
    <w:lvl w:ilvl="3">
      <w:start w:val="1"/>
      <w:numFmt w:val="decimal"/>
      <w:lvlText w:val="%1.%2.%3.%4."/>
      <w:lvlJc w:val="left"/>
      <w:pPr>
        <w:tabs>
          <w:tab w:val="num" w:pos="0"/>
        </w:tabs>
        <w:ind w:left="720" w:hanging="720"/>
      </w:pPr>
      <w:rPr>
        <w:rFonts w:cs="Arial" w:hint="default"/>
        <w:b/>
        <w:bCs/>
        <w:caps/>
        <w:kern w:val="2"/>
        <w:sz w:val="24"/>
      </w:rPr>
    </w:lvl>
    <w:lvl w:ilvl="4">
      <w:start w:val="1"/>
      <w:numFmt w:val="decimal"/>
      <w:lvlText w:val="%1.%2.%3.%4.%5."/>
      <w:lvlJc w:val="left"/>
      <w:pPr>
        <w:tabs>
          <w:tab w:val="num" w:pos="0"/>
        </w:tabs>
        <w:ind w:left="1080" w:hanging="1080"/>
      </w:pPr>
      <w:rPr>
        <w:rFonts w:cs="Arial" w:hint="default"/>
        <w:b/>
        <w:bCs/>
        <w:caps/>
        <w:kern w:val="2"/>
        <w:sz w:val="24"/>
      </w:rPr>
    </w:lvl>
    <w:lvl w:ilvl="5">
      <w:start w:val="1"/>
      <w:numFmt w:val="decimal"/>
      <w:lvlText w:val="%1.%2.%3.%4.%5.%6."/>
      <w:lvlJc w:val="left"/>
      <w:pPr>
        <w:tabs>
          <w:tab w:val="num" w:pos="0"/>
        </w:tabs>
        <w:ind w:left="1080" w:hanging="1080"/>
      </w:pPr>
      <w:rPr>
        <w:rFonts w:cs="Arial" w:hint="default"/>
        <w:b/>
        <w:bCs/>
        <w:caps/>
        <w:kern w:val="2"/>
        <w:sz w:val="24"/>
      </w:rPr>
    </w:lvl>
    <w:lvl w:ilvl="6">
      <w:start w:val="1"/>
      <w:numFmt w:val="decimal"/>
      <w:lvlText w:val="%1.%2.%3.%4.%5.%6.%7."/>
      <w:lvlJc w:val="left"/>
      <w:pPr>
        <w:tabs>
          <w:tab w:val="num" w:pos="0"/>
        </w:tabs>
        <w:ind w:left="1440" w:hanging="1440"/>
      </w:pPr>
      <w:rPr>
        <w:rFonts w:cs="Arial" w:hint="default"/>
        <w:b/>
        <w:bCs/>
        <w:caps/>
        <w:kern w:val="2"/>
        <w:sz w:val="24"/>
      </w:rPr>
    </w:lvl>
    <w:lvl w:ilvl="7">
      <w:start w:val="1"/>
      <w:numFmt w:val="decimal"/>
      <w:lvlText w:val="%1.%2.%3.%4.%5.%6.%7.%8."/>
      <w:lvlJc w:val="left"/>
      <w:pPr>
        <w:tabs>
          <w:tab w:val="num" w:pos="0"/>
        </w:tabs>
        <w:ind w:left="1440" w:hanging="1440"/>
      </w:pPr>
      <w:rPr>
        <w:rFonts w:cs="Arial" w:hint="default"/>
        <w:b/>
        <w:bCs/>
        <w:caps/>
        <w:kern w:val="2"/>
        <w:sz w:val="24"/>
      </w:rPr>
    </w:lvl>
    <w:lvl w:ilvl="8">
      <w:start w:val="1"/>
      <w:numFmt w:val="decimal"/>
      <w:lvlText w:val="%1.%2.%3.%4.%5.%6.%7.%8.%9."/>
      <w:lvlJc w:val="left"/>
      <w:pPr>
        <w:tabs>
          <w:tab w:val="num" w:pos="0"/>
        </w:tabs>
        <w:ind w:left="1800" w:hanging="1800"/>
      </w:pPr>
      <w:rPr>
        <w:rFonts w:cs="Arial" w:hint="default"/>
        <w:b/>
        <w:bCs/>
        <w:caps/>
        <w:kern w:val="2"/>
        <w:sz w:val="24"/>
      </w:rPr>
    </w:lvl>
  </w:abstractNum>
  <w:abstractNum w:abstractNumId="30" w15:restartNumberingAfterBreak="0">
    <w:nsid w:val="6378388C"/>
    <w:multiLevelType w:val="multilevel"/>
    <w:tmpl w:val="35C67A8C"/>
    <w:lvl w:ilvl="0">
      <w:start w:val="1"/>
      <w:numFmt w:val="lowerLetter"/>
      <w:lvlText w:val="%1)"/>
      <w:lvlJc w:val="left"/>
      <w:pPr>
        <w:ind w:left="786" w:hanging="360"/>
      </w:pPr>
      <w:rPr>
        <w:rFonts w:hint="default"/>
        <w:b w:val="0"/>
        <w:bCs/>
        <w:sz w:val="22"/>
        <w:szCs w:val="22"/>
      </w:rPr>
    </w:lvl>
    <w:lvl w:ilvl="1">
      <w:start w:val="9"/>
      <w:numFmt w:val="decimal"/>
      <w:lvlText w:val="%2.1."/>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6EAA2E8F"/>
    <w:multiLevelType w:val="hybridMultilevel"/>
    <w:tmpl w:val="DF44BBC6"/>
    <w:lvl w:ilvl="0" w:tplc="1DC2011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7"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9"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2012562764">
    <w:abstractNumId w:val="11"/>
  </w:num>
  <w:num w:numId="2" w16cid:durableId="275599953">
    <w:abstractNumId w:val="17"/>
  </w:num>
  <w:num w:numId="3" w16cid:durableId="2129229946">
    <w:abstractNumId w:val="20"/>
  </w:num>
  <w:num w:numId="4" w16cid:durableId="1012801940">
    <w:abstractNumId w:val="16"/>
  </w:num>
  <w:num w:numId="5" w16cid:durableId="826671529">
    <w:abstractNumId w:val="18"/>
  </w:num>
  <w:num w:numId="6" w16cid:durableId="1934700109">
    <w:abstractNumId w:val="31"/>
  </w:num>
  <w:num w:numId="7" w16cid:durableId="1996101476">
    <w:abstractNumId w:val="24"/>
  </w:num>
  <w:num w:numId="8" w16cid:durableId="383410414">
    <w:abstractNumId w:val="32"/>
  </w:num>
  <w:num w:numId="9" w16cid:durableId="2066179076">
    <w:abstractNumId w:val="9"/>
  </w:num>
  <w:num w:numId="10" w16cid:durableId="1410079843">
    <w:abstractNumId w:val="23"/>
  </w:num>
  <w:num w:numId="11" w16cid:durableId="2067219747">
    <w:abstractNumId w:val="25"/>
  </w:num>
  <w:num w:numId="12" w16cid:durableId="1089276277">
    <w:abstractNumId w:val="33"/>
  </w:num>
  <w:num w:numId="13" w16cid:durableId="1805583900">
    <w:abstractNumId w:val="10"/>
  </w:num>
  <w:num w:numId="14" w16cid:durableId="718358629">
    <w:abstractNumId w:val="36"/>
  </w:num>
  <w:num w:numId="15" w16cid:durableId="858350842">
    <w:abstractNumId w:val="37"/>
  </w:num>
  <w:num w:numId="16" w16cid:durableId="5526199">
    <w:abstractNumId w:val="39"/>
  </w:num>
  <w:num w:numId="17" w16cid:durableId="1118794262">
    <w:abstractNumId w:val="13"/>
  </w:num>
  <w:num w:numId="18" w16cid:durableId="774179108">
    <w:abstractNumId w:val="22"/>
  </w:num>
  <w:num w:numId="19" w16cid:durableId="330915197">
    <w:abstractNumId w:val="35"/>
  </w:num>
  <w:num w:numId="20" w16cid:durableId="1710757252">
    <w:abstractNumId w:val="15"/>
  </w:num>
  <w:num w:numId="21" w16cid:durableId="914705504">
    <w:abstractNumId w:val="26"/>
  </w:num>
  <w:num w:numId="22" w16cid:durableId="642002014">
    <w:abstractNumId w:val="19"/>
  </w:num>
  <w:num w:numId="23" w16cid:durableId="2056348383">
    <w:abstractNumId w:val="21"/>
  </w:num>
  <w:num w:numId="24" w16cid:durableId="1368335649">
    <w:abstractNumId w:val="38"/>
  </w:num>
  <w:num w:numId="25" w16cid:durableId="277640379">
    <w:abstractNumId w:val="0"/>
  </w:num>
  <w:num w:numId="26" w16cid:durableId="412362218">
    <w:abstractNumId w:val="1"/>
  </w:num>
  <w:num w:numId="27" w16cid:durableId="367419110">
    <w:abstractNumId w:val="4"/>
  </w:num>
  <w:num w:numId="28" w16cid:durableId="19552422">
    <w:abstractNumId w:val="2"/>
  </w:num>
  <w:num w:numId="29" w16cid:durableId="328364280">
    <w:abstractNumId w:val="5"/>
  </w:num>
  <w:num w:numId="30" w16cid:durableId="1885941978">
    <w:abstractNumId w:val="6"/>
  </w:num>
  <w:num w:numId="31" w16cid:durableId="2015062701">
    <w:abstractNumId w:val="7"/>
  </w:num>
  <w:num w:numId="32" w16cid:durableId="1348092361">
    <w:abstractNumId w:val="8"/>
  </w:num>
  <w:num w:numId="33" w16cid:durableId="1661041285">
    <w:abstractNumId w:val="3"/>
  </w:num>
  <w:num w:numId="34" w16cid:durableId="423765210">
    <w:abstractNumId w:val="27"/>
  </w:num>
  <w:num w:numId="35" w16cid:durableId="1155147548">
    <w:abstractNumId w:val="34"/>
  </w:num>
  <w:num w:numId="36" w16cid:durableId="793250469">
    <w:abstractNumId w:val="28"/>
  </w:num>
  <w:num w:numId="37" w16cid:durableId="1258363483">
    <w:abstractNumId w:val="29"/>
  </w:num>
  <w:num w:numId="38" w16cid:durableId="1931115993">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4256505">
    <w:abstractNumId w:val="12"/>
  </w:num>
  <w:num w:numId="40" w16cid:durableId="784733784">
    <w:abstractNumId w:val="30"/>
  </w:num>
  <w:num w:numId="41" w16cid:durableId="22769394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372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571"/>
    <w:rsid w:val="00004D89"/>
    <w:rsid w:val="000067E5"/>
    <w:rsid w:val="00007BF6"/>
    <w:rsid w:val="00012833"/>
    <w:rsid w:val="00013EC7"/>
    <w:rsid w:val="00020FF3"/>
    <w:rsid w:val="00024DB1"/>
    <w:rsid w:val="00025A39"/>
    <w:rsid w:val="00026453"/>
    <w:rsid w:val="000269DD"/>
    <w:rsid w:val="00026C9A"/>
    <w:rsid w:val="00031855"/>
    <w:rsid w:val="00032558"/>
    <w:rsid w:val="00034D1A"/>
    <w:rsid w:val="00036DB5"/>
    <w:rsid w:val="0004094C"/>
    <w:rsid w:val="0004113A"/>
    <w:rsid w:val="00041A23"/>
    <w:rsid w:val="00046CEF"/>
    <w:rsid w:val="000471B4"/>
    <w:rsid w:val="00047EA8"/>
    <w:rsid w:val="00050901"/>
    <w:rsid w:val="000515DB"/>
    <w:rsid w:val="00055490"/>
    <w:rsid w:val="00056B6A"/>
    <w:rsid w:val="0005779B"/>
    <w:rsid w:val="00064CCC"/>
    <w:rsid w:val="000666AF"/>
    <w:rsid w:val="00080783"/>
    <w:rsid w:val="00080D02"/>
    <w:rsid w:val="00082134"/>
    <w:rsid w:val="00082C68"/>
    <w:rsid w:val="000975E3"/>
    <w:rsid w:val="000A0C70"/>
    <w:rsid w:val="000A1140"/>
    <w:rsid w:val="000A1CDA"/>
    <w:rsid w:val="000A2E0B"/>
    <w:rsid w:val="000A59AF"/>
    <w:rsid w:val="000B08A9"/>
    <w:rsid w:val="000B0F13"/>
    <w:rsid w:val="000B1285"/>
    <w:rsid w:val="000C0549"/>
    <w:rsid w:val="000C63A2"/>
    <w:rsid w:val="000C732C"/>
    <w:rsid w:val="000D3BC4"/>
    <w:rsid w:val="000E737C"/>
    <w:rsid w:val="000E7443"/>
    <w:rsid w:val="000F01D8"/>
    <w:rsid w:val="000F03BD"/>
    <w:rsid w:val="000F1535"/>
    <w:rsid w:val="000F51F5"/>
    <w:rsid w:val="000F53AD"/>
    <w:rsid w:val="000F6BF2"/>
    <w:rsid w:val="00103072"/>
    <w:rsid w:val="00105A7A"/>
    <w:rsid w:val="00115734"/>
    <w:rsid w:val="00121BF1"/>
    <w:rsid w:val="00125A9A"/>
    <w:rsid w:val="00126357"/>
    <w:rsid w:val="00126974"/>
    <w:rsid w:val="00127036"/>
    <w:rsid w:val="00130E6E"/>
    <w:rsid w:val="00131790"/>
    <w:rsid w:val="0013434C"/>
    <w:rsid w:val="00141A13"/>
    <w:rsid w:val="0014454A"/>
    <w:rsid w:val="00147155"/>
    <w:rsid w:val="00150032"/>
    <w:rsid w:val="001542F3"/>
    <w:rsid w:val="001633F4"/>
    <w:rsid w:val="001644FA"/>
    <w:rsid w:val="00166D9D"/>
    <w:rsid w:val="00176CA1"/>
    <w:rsid w:val="00180BDE"/>
    <w:rsid w:val="00181E77"/>
    <w:rsid w:val="0018407C"/>
    <w:rsid w:val="001842BD"/>
    <w:rsid w:val="00191475"/>
    <w:rsid w:val="00192F39"/>
    <w:rsid w:val="00194EF2"/>
    <w:rsid w:val="0019588C"/>
    <w:rsid w:val="001962DE"/>
    <w:rsid w:val="001A76E2"/>
    <w:rsid w:val="001B12DB"/>
    <w:rsid w:val="001B3F5E"/>
    <w:rsid w:val="001B55B8"/>
    <w:rsid w:val="001B6A19"/>
    <w:rsid w:val="001B7AF8"/>
    <w:rsid w:val="001C27D3"/>
    <w:rsid w:val="001C30E8"/>
    <w:rsid w:val="001C5986"/>
    <w:rsid w:val="001D772A"/>
    <w:rsid w:val="001E0E3F"/>
    <w:rsid w:val="001E4CE2"/>
    <w:rsid w:val="001E66C0"/>
    <w:rsid w:val="001F1894"/>
    <w:rsid w:val="001F298A"/>
    <w:rsid w:val="001F52D2"/>
    <w:rsid w:val="001F7B41"/>
    <w:rsid w:val="00201D7C"/>
    <w:rsid w:val="00204058"/>
    <w:rsid w:val="0021370F"/>
    <w:rsid w:val="00214DDD"/>
    <w:rsid w:val="00217828"/>
    <w:rsid w:val="002239C2"/>
    <w:rsid w:val="00223EF2"/>
    <w:rsid w:val="00226999"/>
    <w:rsid w:val="002306BE"/>
    <w:rsid w:val="00232EF6"/>
    <w:rsid w:val="0023697B"/>
    <w:rsid w:val="00243000"/>
    <w:rsid w:val="00243FB4"/>
    <w:rsid w:val="002457DC"/>
    <w:rsid w:val="0024673F"/>
    <w:rsid w:val="00246BD5"/>
    <w:rsid w:val="002478E6"/>
    <w:rsid w:val="00247C72"/>
    <w:rsid w:val="00263EFE"/>
    <w:rsid w:val="00264019"/>
    <w:rsid w:val="00270239"/>
    <w:rsid w:val="002746F7"/>
    <w:rsid w:val="00277E7E"/>
    <w:rsid w:val="00280A7B"/>
    <w:rsid w:val="00282487"/>
    <w:rsid w:val="0028704B"/>
    <w:rsid w:val="002922D9"/>
    <w:rsid w:val="0029559F"/>
    <w:rsid w:val="002962E0"/>
    <w:rsid w:val="002963F2"/>
    <w:rsid w:val="002A2915"/>
    <w:rsid w:val="002A2D4A"/>
    <w:rsid w:val="002A4ED7"/>
    <w:rsid w:val="002B22BF"/>
    <w:rsid w:val="002C4AC2"/>
    <w:rsid w:val="002D031A"/>
    <w:rsid w:val="002D4E51"/>
    <w:rsid w:val="002D76FF"/>
    <w:rsid w:val="002D7A25"/>
    <w:rsid w:val="002E0CCC"/>
    <w:rsid w:val="002E344C"/>
    <w:rsid w:val="002E5E36"/>
    <w:rsid w:val="002E666C"/>
    <w:rsid w:val="002E7C8B"/>
    <w:rsid w:val="002F07D4"/>
    <w:rsid w:val="002F4360"/>
    <w:rsid w:val="00300571"/>
    <w:rsid w:val="00301ABF"/>
    <w:rsid w:val="003050EF"/>
    <w:rsid w:val="003064AE"/>
    <w:rsid w:val="00310C85"/>
    <w:rsid w:val="0031141E"/>
    <w:rsid w:val="00311EEA"/>
    <w:rsid w:val="003200AE"/>
    <w:rsid w:val="003209A8"/>
    <w:rsid w:val="00322993"/>
    <w:rsid w:val="00323007"/>
    <w:rsid w:val="00325E66"/>
    <w:rsid w:val="00326AA3"/>
    <w:rsid w:val="00330F50"/>
    <w:rsid w:val="00333636"/>
    <w:rsid w:val="00333EB5"/>
    <w:rsid w:val="003342AB"/>
    <w:rsid w:val="00334E8F"/>
    <w:rsid w:val="00335960"/>
    <w:rsid w:val="00335C23"/>
    <w:rsid w:val="00335F71"/>
    <w:rsid w:val="00336141"/>
    <w:rsid w:val="00340479"/>
    <w:rsid w:val="003419CE"/>
    <w:rsid w:val="003440B4"/>
    <w:rsid w:val="0034463B"/>
    <w:rsid w:val="003520AB"/>
    <w:rsid w:val="00370A37"/>
    <w:rsid w:val="00371239"/>
    <w:rsid w:val="003717D3"/>
    <w:rsid w:val="00371CAD"/>
    <w:rsid w:val="00374986"/>
    <w:rsid w:val="0038188C"/>
    <w:rsid w:val="00381D45"/>
    <w:rsid w:val="00383BC8"/>
    <w:rsid w:val="00384056"/>
    <w:rsid w:val="00387780"/>
    <w:rsid w:val="00387CD0"/>
    <w:rsid w:val="00395ED5"/>
    <w:rsid w:val="003962CD"/>
    <w:rsid w:val="0039694C"/>
    <w:rsid w:val="00396C33"/>
    <w:rsid w:val="003A2403"/>
    <w:rsid w:val="003B6B7C"/>
    <w:rsid w:val="003C478A"/>
    <w:rsid w:val="003C4BDA"/>
    <w:rsid w:val="003D0168"/>
    <w:rsid w:val="003D02DA"/>
    <w:rsid w:val="003D0409"/>
    <w:rsid w:val="003D5462"/>
    <w:rsid w:val="003D58D6"/>
    <w:rsid w:val="003D736C"/>
    <w:rsid w:val="003E0A15"/>
    <w:rsid w:val="003E336D"/>
    <w:rsid w:val="003E6255"/>
    <w:rsid w:val="003F5A2C"/>
    <w:rsid w:val="00403B18"/>
    <w:rsid w:val="0040419B"/>
    <w:rsid w:val="00413FCD"/>
    <w:rsid w:val="0041437D"/>
    <w:rsid w:val="0041697C"/>
    <w:rsid w:val="004201F8"/>
    <w:rsid w:val="00422842"/>
    <w:rsid w:val="00423EDC"/>
    <w:rsid w:val="004248CE"/>
    <w:rsid w:val="00424D45"/>
    <w:rsid w:val="004327AD"/>
    <w:rsid w:val="004350D7"/>
    <w:rsid w:val="004460EE"/>
    <w:rsid w:val="004463FB"/>
    <w:rsid w:val="00466174"/>
    <w:rsid w:val="00466719"/>
    <w:rsid w:val="00466CDC"/>
    <w:rsid w:val="00466D96"/>
    <w:rsid w:val="00472F68"/>
    <w:rsid w:val="00475D05"/>
    <w:rsid w:val="004763FE"/>
    <w:rsid w:val="0047646F"/>
    <w:rsid w:val="004820E5"/>
    <w:rsid w:val="00483F80"/>
    <w:rsid w:val="00484B56"/>
    <w:rsid w:val="00485968"/>
    <w:rsid w:val="0049161F"/>
    <w:rsid w:val="00493DCE"/>
    <w:rsid w:val="00496DA4"/>
    <w:rsid w:val="004A3EC1"/>
    <w:rsid w:val="004A5CA5"/>
    <w:rsid w:val="004B524E"/>
    <w:rsid w:val="004B680C"/>
    <w:rsid w:val="004C3C3B"/>
    <w:rsid w:val="004C3FCD"/>
    <w:rsid w:val="004C525B"/>
    <w:rsid w:val="004D10CC"/>
    <w:rsid w:val="004D2D60"/>
    <w:rsid w:val="004D5639"/>
    <w:rsid w:val="004D67F9"/>
    <w:rsid w:val="004D7A7C"/>
    <w:rsid w:val="004E1D7F"/>
    <w:rsid w:val="004E3326"/>
    <w:rsid w:val="004E3A7E"/>
    <w:rsid w:val="004E50C9"/>
    <w:rsid w:val="004E7BF9"/>
    <w:rsid w:val="004F50A8"/>
    <w:rsid w:val="0050380A"/>
    <w:rsid w:val="005060B9"/>
    <w:rsid w:val="005075FB"/>
    <w:rsid w:val="00510831"/>
    <w:rsid w:val="00511A5D"/>
    <w:rsid w:val="00514B68"/>
    <w:rsid w:val="00514D20"/>
    <w:rsid w:val="0051501E"/>
    <w:rsid w:val="00515530"/>
    <w:rsid w:val="0052404F"/>
    <w:rsid w:val="005241B2"/>
    <w:rsid w:val="005333A9"/>
    <w:rsid w:val="00536FAD"/>
    <w:rsid w:val="0054473A"/>
    <w:rsid w:val="0054586C"/>
    <w:rsid w:val="0055090D"/>
    <w:rsid w:val="005532AD"/>
    <w:rsid w:val="00562E86"/>
    <w:rsid w:val="005631F3"/>
    <w:rsid w:val="00563243"/>
    <w:rsid w:val="005645F4"/>
    <w:rsid w:val="0056792D"/>
    <w:rsid w:val="00571EFD"/>
    <w:rsid w:val="005725E8"/>
    <w:rsid w:val="005737B0"/>
    <w:rsid w:val="005741F3"/>
    <w:rsid w:val="0057679B"/>
    <w:rsid w:val="0057697F"/>
    <w:rsid w:val="005828F4"/>
    <w:rsid w:val="005868C7"/>
    <w:rsid w:val="005905D6"/>
    <w:rsid w:val="00596506"/>
    <w:rsid w:val="005A08AE"/>
    <w:rsid w:val="005A0F6A"/>
    <w:rsid w:val="005A490D"/>
    <w:rsid w:val="005B0F5B"/>
    <w:rsid w:val="005B4881"/>
    <w:rsid w:val="005B6FB0"/>
    <w:rsid w:val="005C46D9"/>
    <w:rsid w:val="005C6E2D"/>
    <w:rsid w:val="005C7969"/>
    <w:rsid w:val="005D0A27"/>
    <w:rsid w:val="005D211F"/>
    <w:rsid w:val="005D2148"/>
    <w:rsid w:val="005E544C"/>
    <w:rsid w:val="005E601C"/>
    <w:rsid w:val="005E73AC"/>
    <w:rsid w:val="005F0D3B"/>
    <w:rsid w:val="005F343B"/>
    <w:rsid w:val="005F5697"/>
    <w:rsid w:val="00600B2F"/>
    <w:rsid w:val="00603291"/>
    <w:rsid w:val="00603892"/>
    <w:rsid w:val="006047E6"/>
    <w:rsid w:val="0060487E"/>
    <w:rsid w:val="006066FD"/>
    <w:rsid w:val="00607D1D"/>
    <w:rsid w:val="00610D3A"/>
    <w:rsid w:val="00614581"/>
    <w:rsid w:val="006260AC"/>
    <w:rsid w:val="00627ED2"/>
    <w:rsid w:val="006318DF"/>
    <w:rsid w:val="0063322D"/>
    <w:rsid w:val="00634AFB"/>
    <w:rsid w:val="006369CE"/>
    <w:rsid w:val="0063732B"/>
    <w:rsid w:val="00650268"/>
    <w:rsid w:val="00656498"/>
    <w:rsid w:val="00656996"/>
    <w:rsid w:val="0066198A"/>
    <w:rsid w:val="00663317"/>
    <w:rsid w:val="0066381A"/>
    <w:rsid w:val="00666C20"/>
    <w:rsid w:val="006672A6"/>
    <w:rsid w:val="00670A26"/>
    <w:rsid w:val="006716FE"/>
    <w:rsid w:val="006737D4"/>
    <w:rsid w:val="006810A7"/>
    <w:rsid w:val="00681AF7"/>
    <w:rsid w:val="00686DA2"/>
    <w:rsid w:val="00690118"/>
    <w:rsid w:val="006939EC"/>
    <w:rsid w:val="00697466"/>
    <w:rsid w:val="006A367A"/>
    <w:rsid w:val="006A5E24"/>
    <w:rsid w:val="006B16D7"/>
    <w:rsid w:val="006B1DAA"/>
    <w:rsid w:val="006B281B"/>
    <w:rsid w:val="006B2D67"/>
    <w:rsid w:val="006B4E51"/>
    <w:rsid w:val="006C1585"/>
    <w:rsid w:val="006C1F3A"/>
    <w:rsid w:val="006D19CC"/>
    <w:rsid w:val="006D473F"/>
    <w:rsid w:val="006D74D8"/>
    <w:rsid w:val="006E2613"/>
    <w:rsid w:val="006E2896"/>
    <w:rsid w:val="006E2CC4"/>
    <w:rsid w:val="006E6011"/>
    <w:rsid w:val="006F0CD5"/>
    <w:rsid w:val="006F5BCD"/>
    <w:rsid w:val="006F77F8"/>
    <w:rsid w:val="00702626"/>
    <w:rsid w:val="00703B50"/>
    <w:rsid w:val="00703B9B"/>
    <w:rsid w:val="00703F5F"/>
    <w:rsid w:val="00705BE6"/>
    <w:rsid w:val="0070620B"/>
    <w:rsid w:val="0071220B"/>
    <w:rsid w:val="00712C26"/>
    <w:rsid w:val="00712C7D"/>
    <w:rsid w:val="00713508"/>
    <w:rsid w:val="00713900"/>
    <w:rsid w:val="00713C69"/>
    <w:rsid w:val="00713E16"/>
    <w:rsid w:val="00717726"/>
    <w:rsid w:val="00722A08"/>
    <w:rsid w:val="007232EE"/>
    <w:rsid w:val="00730E7F"/>
    <w:rsid w:val="0073111D"/>
    <w:rsid w:val="00732B5E"/>
    <w:rsid w:val="00734784"/>
    <w:rsid w:val="00734DE0"/>
    <w:rsid w:val="00740B94"/>
    <w:rsid w:val="00740EFA"/>
    <w:rsid w:val="00740F53"/>
    <w:rsid w:val="00741CCD"/>
    <w:rsid w:val="00757FE2"/>
    <w:rsid w:val="00760959"/>
    <w:rsid w:val="00767EC8"/>
    <w:rsid w:val="00770037"/>
    <w:rsid w:val="00770E75"/>
    <w:rsid w:val="00774374"/>
    <w:rsid w:val="00774A7C"/>
    <w:rsid w:val="007873D0"/>
    <w:rsid w:val="007911FF"/>
    <w:rsid w:val="00793568"/>
    <w:rsid w:val="007941DD"/>
    <w:rsid w:val="007A004A"/>
    <w:rsid w:val="007A5710"/>
    <w:rsid w:val="007A6299"/>
    <w:rsid w:val="007B174A"/>
    <w:rsid w:val="007B3AFE"/>
    <w:rsid w:val="007B4C2A"/>
    <w:rsid w:val="007C00B8"/>
    <w:rsid w:val="007C5FD4"/>
    <w:rsid w:val="007E03EC"/>
    <w:rsid w:val="007F35F3"/>
    <w:rsid w:val="007F3A2E"/>
    <w:rsid w:val="007F507E"/>
    <w:rsid w:val="007F53EF"/>
    <w:rsid w:val="007F7BF7"/>
    <w:rsid w:val="008056A9"/>
    <w:rsid w:val="00811693"/>
    <w:rsid w:val="00811E8A"/>
    <w:rsid w:val="008121FA"/>
    <w:rsid w:val="00820382"/>
    <w:rsid w:val="0082230A"/>
    <w:rsid w:val="00823C81"/>
    <w:rsid w:val="0082612A"/>
    <w:rsid w:val="008278C6"/>
    <w:rsid w:val="008431B7"/>
    <w:rsid w:val="00844250"/>
    <w:rsid w:val="0084633A"/>
    <w:rsid w:val="008463A3"/>
    <w:rsid w:val="0085252E"/>
    <w:rsid w:val="00853CE4"/>
    <w:rsid w:val="00855B32"/>
    <w:rsid w:val="0086185B"/>
    <w:rsid w:val="00861B28"/>
    <w:rsid w:val="00862609"/>
    <w:rsid w:val="0086293D"/>
    <w:rsid w:val="008634CF"/>
    <w:rsid w:val="00864359"/>
    <w:rsid w:val="0086522E"/>
    <w:rsid w:val="0086548D"/>
    <w:rsid w:val="00872FB2"/>
    <w:rsid w:val="008730FD"/>
    <w:rsid w:val="00873948"/>
    <w:rsid w:val="00874101"/>
    <w:rsid w:val="008749D4"/>
    <w:rsid w:val="00881157"/>
    <w:rsid w:val="00883670"/>
    <w:rsid w:val="0088377C"/>
    <w:rsid w:val="0089296A"/>
    <w:rsid w:val="00892EAD"/>
    <w:rsid w:val="00895AC8"/>
    <w:rsid w:val="00895D14"/>
    <w:rsid w:val="008A3895"/>
    <w:rsid w:val="008A5091"/>
    <w:rsid w:val="008B13A8"/>
    <w:rsid w:val="008B60B4"/>
    <w:rsid w:val="008C1E5B"/>
    <w:rsid w:val="008C47F9"/>
    <w:rsid w:val="008C57F0"/>
    <w:rsid w:val="008D33FF"/>
    <w:rsid w:val="008D48A7"/>
    <w:rsid w:val="008D71A4"/>
    <w:rsid w:val="008E2C1B"/>
    <w:rsid w:val="008E38E4"/>
    <w:rsid w:val="008E3C1A"/>
    <w:rsid w:val="008E6748"/>
    <w:rsid w:val="008E693A"/>
    <w:rsid w:val="008F1B65"/>
    <w:rsid w:val="008F317B"/>
    <w:rsid w:val="008F3AE3"/>
    <w:rsid w:val="008F6989"/>
    <w:rsid w:val="008F7292"/>
    <w:rsid w:val="008F780A"/>
    <w:rsid w:val="009016F7"/>
    <w:rsid w:val="00903BB2"/>
    <w:rsid w:val="0090498D"/>
    <w:rsid w:val="0090602E"/>
    <w:rsid w:val="0090604C"/>
    <w:rsid w:val="009071C8"/>
    <w:rsid w:val="00907308"/>
    <w:rsid w:val="00910126"/>
    <w:rsid w:val="00916008"/>
    <w:rsid w:val="00917B1E"/>
    <w:rsid w:val="0092294D"/>
    <w:rsid w:val="00922FC7"/>
    <w:rsid w:val="00925F62"/>
    <w:rsid w:val="00930133"/>
    <w:rsid w:val="009319B5"/>
    <w:rsid w:val="00932094"/>
    <w:rsid w:val="00932233"/>
    <w:rsid w:val="0093445C"/>
    <w:rsid w:val="009354CB"/>
    <w:rsid w:val="009355A0"/>
    <w:rsid w:val="0094101D"/>
    <w:rsid w:val="0094461F"/>
    <w:rsid w:val="00944DA3"/>
    <w:rsid w:val="00945B58"/>
    <w:rsid w:val="00950CB2"/>
    <w:rsid w:val="009526DC"/>
    <w:rsid w:val="00954DEE"/>
    <w:rsid w:val="009554B6"/>
    <w:rsid w:val="00961A57"/>
    <w:rsid w:val="00966186"/>
    <w:rsid w:val="00967F6D"/>
    <w:rsid w:val="0097376C"/>
    <w:rsid w:val="00973B49"/>
    <w:rsid w:val="00977128"/>
    <w:rsid w:val="00983549"/>
    <w:rsid w:val="009838C7"/>
    <w:rsid w:val="009863E7"/>
    <w:rsid w:val="00986729"/>
    <w:rsid w:val="00990A89"/>
    <w:rsid w:val="009A1CBD"/>
    <w:rsid w:val="009A4657"/>
    <w:rsid w:val="009A4CC1"/>
    <w:rsid w:val="009B0BA3"/>
    <w:rsid w:val="009B239D"/>
    <w:rsid w:val="009B523D"/>
    <w:rsid w:val="009B5EF9"/>
    <w:rsid w:val="009B6086"/>
    <w:rsid w:val="009B75C1"/>
    <w:rsid w:val="009C1958"/>
    <w:rsid w:val="009C3F06"/>
    <w:rsid w:val="009C6B9B"/>
    <w:rsid w:val="009C7B31"/>
    <w:rsid w:val="009D2316"/>
    <w:rsid w:val="009D760C"/>
    <w:rsid w:val="009E038F"/>
    <w:rsid w:val="009E7B6E"/>
    <w:rsid w:val="009F0A8E"/>
    <w:rsid w:val="009F1CA7"/>
    <w:rsid w:val="009F4797"/>
    <w:rsid w:val="009F663D"/>
    <w:rsid w:val="00A021C0"/>
    <w:rsid w:val="00A02B83"/>
    <w:rsid w:val="00A0381A"/>
    <w:rsid w:val="00A05221"/>
    <w:rsid w:val="00A0742B"/>
    <w:rsid w:val="00A07DDA"/>
    <w:rsid w:val="00A12846"/>
    <w:rsid w:val="00A13671"/>
    <w:rsid w:val="00A13A4B"/>
    <w:rsid w:val="00A13AE0"/>
    <w:rsid w:val="00A2215E"/>
    <w:rsid w:val="00A2311B"/>
    <w:rsid w:val="00A2369F"/>
    <w:rsid w:val="00A24FE2"/>
    <w:rsid w:val="00A2716E"/>
    <w:rsid w:val="00A300F2"/>
    <w:rsid w:val="00A34A55"/>
    <w:rsid w:val="00A34E0E"/>
    <w:rsid w:val="00A372A1"/>
    <w:rsid w:val="00A40A2C"/>
    <w:rsid w:val="00A43AEE"/>
    <w:rsid w:val="00A46681"/>
    <w:rsid w:val="00A50B70"/>
    <w:rsid w:val="00A54376"/>
    <w:rsid w:val="00A56785"/>
    <w:rsid w:val="00A56852"/>
    <w:rsid w:val="00A57653"/>
    <w:rsid w:val="00A60099"/>
    <w:rsid w:val="00A67447"/>
    <w:rsid w:val="00A70B48"/>
    <w:rsid w:val="00A722BA"/>
    <w:rsid w:val="00A72F5B"/>
    <w:rsid w:val="00A81069"/>
    <w:rsid w:val="00A832BE"/>
    <w:rsid w:val="00A84EC8"/>
    <w:rsid w:val="00A86605"/>
    <w:rsid w:val="00A90128"/>
    <w:rsid w:val="00A90C31"/>
    <w:rsid w:val="00A93016"/>
    <w:rsid w:val="00A94884"/>
    <w:rsid w:val="00A9512C"/>
    <w:rsid w:val="00A966A6"/>
    <w:rsid w:val="00A969ED"/>
    <w:rsid w:val="00A96E95"/>
    <w:rsid w:val="00AA1892"/>
    <w:rsid w:val="00AA5FCE"/>
    <w:rsid w:val="00AA661F"/>
    <w:rsid w:val="00AB2A54"/>
    <w:rsid w:val="00AB7036"/>
    <w:rsid w:val="00AC1583"/>
    <w:rsid w:val="00AC1B78"/>
    <w:rsid w:val="00AC3CE1"/>
    <w:rsid w:val="00AC70FF"/>
    <w:rsid w:val="00AD22C2"/>
    <w:rsid w:val="00AE4E38"/>
    <w:rsid w:val="00AF1311"/>
    <w:rsid w:val="00AF5C90"/>
    <w:rsid w:val="00AF616D"/>
    <w:rsid w:val="00B041F8"/>
    <w:rsid w:val="00B053B4"/>
    <w:rsid w:val="00B05777"/>
    <w:rsid w:val="00B06553"/>
    <w:rsid w:val="00B0712C"/>
    <w:rsid w:val="00B11855"/>
    <w:rsid w:val="00B1412B"/>
    <w:rsid w:val="00B1499D"/>
    <w:rsid w:val="00B277BB"/>
    <w:rsid w:val="00B31453"/>
    <w:rsid w:val="00B31F63"/>
    <w:rsid w:val="00B34A16"/>
    <w:rsid w:val="00B36CE0"/>
    <w:rsid w:val="00B40837"/>
    <w:rsid w:val="00B46D7B"/>
    <w:rsid w:val="00B5054D"/>
    <w:rsid w:val="00B51D96"/>
    <w:rsid w:val="00B556D6"/>
    <w:rsid w:val="00B579BB"/>
    <w:rsid w:val="00B73B96"/>
    <w:rsid w:val="00B80937"/>
    <w:rsid w:val="00B80EF1"/>
    <w:rsid w:val="00B8343A"/>
    <w:rsid w:val="00B90CFE"/>
    <w:rsid w:val="00B91FEB"/>
    <w:rsid w:val="00BA1377"/>
    <w:rsid w:val="00BA1AB5"/>
    <w:rsid w:val="00BA21A6"/>
    <w:rsid w:val="00BB18CA"/>
    <w:rsid w:val="00BB295E"/>
    <w:rsid w:val="00BB3F90"/>
    <w:rsid w:val="00BC04D7"/>
    <w:rsid w:val="00BC29F3"/>
    <w:rsid w:val="00BC3203"/>
    <w:rsid w:val="00BC6734"/>
    <w:rsid w:val="00BD4F4B"/>
    <w:rsid w:val="00BD7307"/>
    <w:rsid w:val="00BE18B6"/>
    <w:rsid w:val="00BE28FF"/>
    <w:rsid w:val="00BE5528"/>
    <w:rsid w:val="00BE6235"/>
    <w:rsid w:val="00BF3C94"/>
    <w:rsid w:val="00BF579F"/>
    <w:rsid w:val="00BF6DEC"/>
    <w:rsid w:val="00C00534"/>
    <w:rsid w:val="00C03499"/>
    <w:rsid w:val="00C06D30"/>
    <w:rsid w:val="00C143DF"/>
    <w:rsid w:val="00C20DA9"/>
    <w:rsid w:val="00C23D2F"/>
    <w:rsid w:val="00C25F79"/>
    <w:rsid w:val="00C26BB2"/>
    <w:rsid w:val="00C270BA"/>
    <w:rsid w:val="00C2712C"/>
    <w:rsid w:val="00C33165"/>
    <w:rsid w:val="00C33D5D"/>
    <w:rsid w:val="00C42E83"/>
    <w:rsid w:val="00C503E1"/>
    <w:rsid w:val="00C510A5"/>
    <w:rsid w:val="00C530BF"/>
    <w:rsid w:val="00C61AA2"/>
    <w:rsid w:val="00C637E0"/>
    <w:rsid w:val="00C70735"/>
    <w:rsid w:val="00C71AD8"/>
    <w:rsid w:val="00C73593"/>
    <w:rsid w:val="00C75330"/>
    <w:rsid w:val="00C8093D"/>
    <w:rsid w:val="00C85325"/>
    <w:rsid w:val="00C9211D"/>
    <w:rsid w:val="00CA3D6E"/>
    <w:rsid w:val="00CA4EB7"/>
    <w:rsid w:val="00CB2E04"/>
    <w:rsid w:val="00CB3594"/>
    <w:rsid w:val="00CB4701"/>
    <w:rsid w:val="00CB6608"/>
    <w:rsid w:val="00CC4ADC"/>
    <w:rsid w:val="00CD1C53"/>
    <w:rsid w:val="00CD2A67"/>
    <w:rsid w:val="00CE1482"/>
    <w:rsid w:val="00CE1F43"/>
    <w:rsid w:val="00CF2502"/>
    <w:rsid w:val="00CF3703"/>
    <w:rsid w:val="00CF6620"/>
    <w:rsid w:val="00D01C62"/>
    <w:rsid w:val="00D06196"/>
    <w:rsid w:val="00D06289"/>
    <w:rsid w:val="00D07762"/>
    <w:rsid w:val="00D07EFA"/>
    <w:rsid w:val="00D14408"/>
    <w:rsid w:val="00D14E18"/>
    <w:rsid w:val="00D2052A"/>
    <w:rsid w:val="00D23093"/>
    <w:rsid w:val="00D24B8A"/>
    <w:rsid w:val="00D30384"/>
    <w:rsid w:val="00D30E5D"/>
    <w:rsid w:val="00D31B86"/>
    <w:rsid w:val="00D35830"/>
    <w:rsid w:val="00D35FCB"/>
    <w:rsid w:val="00D4206E"/>
    <w:rsid w:val="00D45566"/>
    <w:rsid w:val="00D50D88"/>
    <w:rsid w:val="00D5117C"/>
    <w:rsid w:val="00D565E7"/>
    <w:rsid w:val="00D61AE3"/>
    <w:rsid w:val="00D62D55"/>
    <w:rsid w:val="00D65942"/>
    <w:rsid w:val="00D67BC1"/>
    <w:rsid w:val="00D74026"/>
    <w:rsid w:val="00D905BE"/>
    <w:rsid w:val="00D94CD8"/>
    <w:rsid w:val="00D95619"/>
    <w:rsid w:val="00D956E8"/>
    <w:rsid w:val="00DA094A"/>
    <w:rsid w:val="00DB3A54"/>
    <w:rsid w:val="00DB57D5"/>
    <w:rsid w:val="00DB613B"/>
    <w:rsid w:val="00DC108C"/>
    <w:rsid w:val="00DC227A"/>
    <w:rsid w:val="00DC2DA0"/>
    <w:rsid w:val="00DC3E3B"/>
    <w:rsid w:val="00DD29C1"/>
    <w:rsid w:val="00DD574A"/>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32980"/>
    <w:rsid w:val="00E34F93"/>
    <w:rsid w:val="00E37AD7"/>
    <w:rsid w:val="00E40611"/>
    <w:rsid w:val="00E528CA"/>
    <w:rsid w:val="00E547CA"/>
    <w:rsid w:val="00E60569"/>
    <w:rsid w:val="00E651DE"/>
    <w:rsid w:val="00E65F99"/>
    <w:rsid w:val="00E724BD"/>
    <w:rsid w:val="00E7448C"/>
    <w:rsid w:val="00E761B8"/>
    <w:rsid w:val="00E85EB9"/>
    <w:rsid w:val="00E864EB"/>
    <w:rsid w:val="00E866CB"/>
    <w:rsid w:val="00E879CD"/>
    <w:rsid w:val="00E924CB"/>
    <w:rsid w:val="00E971B3"/>
    <w:rsid w:val="00EA00A8"/>
    <w:rsid w:val="00EA554E"/>
    <w:rsid w:val="00EB00B6"/>
    <w:rsid w:val="00EB0B31"/>
    <w:rsid w:val="00EB24E5"/>
    <w:rsid w:val="00EB39E6"/>
    <w:rsid w:val="00EB4928"/>
    <w:rsid w:val="00EB6566"/>
    <w:rsid w:val="00EB7261"/>
    <w:rsid w:val="00EB7871"/>
    <w:rsid w:val="00EC0025"/>
    <w:rsid w:val="00EC1C96"/>
    <w:rsid w:val="00EC3DF7"/>
    <w:rsid w:val="00EC4CDA"/>
    <w:rsid w:val="00EC6A77"/>
    <w:rsid w:val="00EC7D06"/>
    <w:rsid w:val="00ED0999"/>
    <w:rsid w:val="00EE1213"/>
    <w:rsid w:val="00EE3618"/>
    <w:rsid w:val="00EE36BD"/>
    <w:rsid w:val="00EE4B27"/>
    <w:rsid w:val="00EF0A3B"/>
    <w:rsid w:val="00EF23C0"/>
    <w:rsid w:val="00EF5211"/>
    <w:rsid w:val="00EF6CFC"/>
    <w:rsid w:val="00F01987"/>
    <w:rsid w:val="00F100E6"/>
    <w:rsid w:val="00F12AF3"/>
    <w:rsid w:val="00F131CB"/>
    <w:rsid w:val="00F13967"/>
    <w:rsid w:val="00F15596"/>
    <w:rsid w:val="00F1608B"/>
    <w:rsid w:val="00F234AD"/>
    <w:rsid w:val="00F23594"/>
    <w:rsid w:val="00F23E92"/>
    <w:rsid w:val="00F241C5"/>
    <w:rsid w:val="00F2749C"/>
    <w:rsid w:val="00F278EE"/>
    <w:rsid w:val="00F525A3"/>
    <w:rsid w:val="00F55F9B"/>
    <w:rsid w:val="00F6210A"/>
    <w:rsid w:val="00F65ACD"/>
    <w:rsid w:val="00F7086B"/>
    <w:rsid w:val="00F72FB9"/>
    <w:rsid w:val="00F83A08"/>
    <w:rsid w:val="00F83D72"/>
    <w:rsid w:val="00F8458B"/>
    <w:rsid w:val="00F855C2"/>
    <w:rsid w:val="00F94BF7"/>
    <w:rsid w:val="00FA0742"/>
    <w:rsid w:val="00FA108D"/>
    <w:rsid w:val="00FA2BDE"/>
    <w:rsid w:val="00FA3E16"/>
    <w:rsid w:val="00FA54DD"/>
    <w:rsid w:val="00FA5E2B"/>
    <w:rsid w:val="00FB2500"/>
    <w:rsid w:val="00FB4207"/>
    <w:rsid w:val="00FB5143"/>
    <w:rsid w:val="00FB5418"/>
    <w:rsid w:val="00FD0B5A"/>
    <w:rsid w:val="00FD5B5F"/>
    <w:rsid w:val="00FD5D39"/>
    <w:rsid w:val="00FD7157"/>
    <w:rsid w:val="00FD7EAB"/>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33586431"/>
  <w15:chartTrackingRefBased/>
  <w15:docId w15:val="{DA1E2AB0-AF28-481D-A7B4-480877B83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5333A9"/>
    <w:pPr>
      <w:numPr>
        <w:numId w:val="36"/>
      </w:numPr>
      <w:spacing w:before="200" w:after="60"/>
      <w:jc w:val="both"/>
      <w:outlineLvl w:val="0"/>
    </w:pPr>
    <w:rPr>
      <w:b/>
      <w:bCs/>
      <w:caps/>
      <w:kern w:val="32"/>
      <w:u w:val="single"/>
      <w:lang w:eastAsia="x-none"/>
    </w:rPr>
  </w:style>
  <w:style w:type="paragraph" w:styleId="Nagwek2">
    <w:name w:val="heading 2"/>
    <w:basedOn w:val="Normalny"/>
    <w:link w:val="Nagwek2Znak"/>
    <w:autoRedefine/>
    <w:qFormat/>
    <w:rsid w:val="003717D3"/>
    <w:pPr>
      <w:numPr>
        <w:ilvl w:val="1"/>
        <w:numId w:val="36"/>
      </w:numPr>
      <w:jc w:val="both"/>
      <w:outlineLvl w:val="1"/>
    </w:pPr>
    <w:rPr>
      <w:bCs/>
      <w:iCs/>
      <w:sz w:val="22"/>
      <w:szCs w:val="22"/>
      <w:lang w:eastAsia="x-none"/>
    </w:rPr>
  </w:style>
  <w:style w:type="paragraph" w:styleId="Nagwek3">
    <w:name w:val="heading 3"/>
    <w:basedOn w:val="Normalny"/>
    <w:autoRedefine/>
    <w:uiPriority w:val="9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5333A9"/>
    <w:rPr>
      <w:b/>
      <w:bCs/>
      <w:caps/>
      <w:kern w:val="32"/>
      <w:sz w:val="24"/>
      <w:szCs w:val="24"/>
      <w:u w:val="single"/>
      <w:lang w:eastAsia="x-none"/>
    </w:rPr>
  </w:style>
  <w:style w:type="character" w:customStyle="1" w:styleId="Nagwek2Znak">
    <w:name w:val="Nagłówek 2 Znak"/>
    <w:link w:val="Nagwek2"/>
    <w:rsid w:val="003717D3"/>
    <w:rPr>
      <w:bCs/>
      <w:iCs/>
      <w:sz w:val="22"/>
      <w:szCs w:val="22"/>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styleId="Nierozpoznanawzmianka">
    <w:name w:val="Unresolved Mention"/>
    <w:basedOn w:val="Domylnaczcionkaakapitu"/>
    <w:uiPriority w:val="99"/>
    <w:semiHidden/>
    <w:unhideWhenUsed/>
    <w:rsid w:val="00A67447"/>
    <w:rPr>
      <w:color w:val="605E5C"/>
      <w:shd w:val="clear" w:color="auto" w:fill="E1DFDD"/>
    </w:rPr>
  </w:style>
  <w:style w:type="character" w:customStyle="1" w:styleId="alb">
    <w:name w:val="a_lb"/>
    <w:rsid w:val="005C6E2D"/>
  </w:style>
  <w:style w:type="character" w:customStyle="1" w:styleId="TekstpodstawowyZnak">
    <w:name w:val="Tekst podstawowy Znak"/>
    <w:basedOn w:val="Domylnaczcionkaakapitu"/>
    <w:link w:val="Tekstpodstawowy"/>
    <w:rsid w:val="0097376C"/>
    <w:rPr>
      <w:sz w:val="24"/>
      <w:szCs w:val="24"/>
    </w:rPr>
  </w:style>
  <w:style w:type="paragraph" w:customStyle="1" w:styleId="Default">
    <w:name w:val="Default"/>
    <w:rsid w:val="00690118"/>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iod@narutowicz.krakow.pl" TargetMode="External"/><Relationship Id="rId18" Type="http://schemas.openxmlformats.org/officeDocument/2006/relationships/hyperlink" Target="https://e-ProPublico.pl/" TargetMode="External"/><Relationship Id="rId3" Type="http://schemas.openxmlformats.org/officeDocument/2006/relationships/settings" Target="settings.xml"/><Relationship Id="rId21" Type="http://schemas.openxmlformats.org/officeDocument/2006/relationships/hyperlink" Target="https://e-ProPublico.pl/" TargetMode="External"/><Relationship Id="rId7" Type="http://schemas.openxmlformats.org/officeDocument/2006/relationships/hyperlink" Target="mailto:zamowienia@narutowicz.krakow.pl" TargetMode="External"/><Relationship Id="rId12" Type="http://schemas.openxmlformats.org/officeDocument/2006/relationships/hyperlink" Target="mailto:iod@narutowicz.krakow.pl" TargetMode="External"/><Relationship Id="rId17" Type="http://schemas.openxmlformats.org/officeDocument/2006/relationships/hyperlink" Target="mailto:zamowienia@narutowicz.krakow.p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hyperlink" Target="https://e-ProPublico.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kretariat@narutowicz.krakow.p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zamowienia@narutowicz.krakow.pl" TargetMode="External"/><Relationship Id="rId23" Type="http://schemas.openxmlformats.org/officeDocument/2006/relationships/footer" Target="footer1.xml"/><Relationship Id="rId10" Type="http://schemas.openxmlformats.org/officeDocument/2006/relationships/hyperlink" Target="http://www.narutowicz.krakow.pl" TargetMode="External"/><Relationship Id="rId19"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https://e-ProPublico.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milos\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1501</TotalTime>
  <Pages>18</Pages>
  <Words>6721</Words>
  <Characters>43331</Characters>
  <Application>Microsoft Office Word</Application>
  <DocSecurity>0</DocSecurity>
  <Lines>361</Lines>
  <Paragraphs>99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49953</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Natalia Miłoś</dc:creator>
  <cp:keywords/>
  <cp:lastModifiedBy>Monika Dziubdziela</cp:lastModifiedBy>
  <cp:revision>76</cp:revision>
  <cp:lastPrinted>2025-07-08T07:26:00Z</cp:lastPrinted>
  <dcterms:created xsi:type="dcterms:W3CDTF">2021-02-15T09:54:00Z</dcterms:created>
  <dcterms:modified xsi:type="dcterms:W3CDTF">2026-05-07T07:18:00Z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